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4FFBD" w14:textId="77777777" w:rsidR="00551ABE" w:rsidRPr="001F2C16" w:rsidRDefault="001F2C16" w:rsidP="001F2C16">
      <w:pPr>
        <w:spacing w:before="19"/>
        <w:ind w:left="148"/>
        <w:rPr>
          <w:rFonts w:asciiTheme="minorHAnsi" w:eastAsia="Arial" w:hAnsiTheme="minorHAnsi" w:cstheme="minorHAnsi"/>
          <w:sz w:val="22"/>
          <w:szCs w:val="22"/>
        </w:rPr>
      </w:pPr>
      <w:r w:rsidRPr="001F2C16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Sample</w:t>
      </w:r>
      <w:r w:rsidRPr="001F2C16">
        <w:rPr>
          <w:rFonts w:asciiTheme="minorHAnsi" w:eastAsia="Arial" w:hAnsiTheme="minorHAnsi" w:cstheme="minorHAnsi"/>
          <w:b/>
          <w:color w:val="FFFFFF"/>
          <w:spacing w:val="-17"/>
          <w:position w:val="-2"/>
          <w:sz w:val="22"/>
          <w:szCs w:val="22"/>
        </w:rPr>
        <w:t xml:space="preserve"> </w:t>
      </w:r>
      <w:r w:rsidRPr="001F2C16">
        <w:rPr>
          <w:rFonts w:asciiTheme="minorHAnsi" w:eastAsia="Arial" w:hAnsiTheme="minorHAnsi" w:cstheme="minorHAnsi"/>
          <w:b/>
          <w:color w:val="FFFFFF"/>
          <w:spacing w:val="-1"/>
          <w:position w:val="-2"/>
          <w:sz w:val="22"/>
          <w:szCs w:val="22"/>
        </w:rPr>
        <w:t>r</w:t>
      </w:r>
      <w:r w:rsidRPr="001F2C16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esu</w:t>
      </w:r>
      <w:r w:rsidRPr="001F2C16">
        <w:rPr>
          <w:rFonts w:asciiTheme="minorHAnsi" w:eastAsia="Arial" w:hAnsiTheme="minorHAnsi" w:cstheme="minorHAnsi"/>
          <w:b/>
          <w:color w:val="FFFFFF"/>
          <w:spacing w:val="2"/>
          <w:position w:val="-2"/>
          <w:sz w:val="22"/>
          <w:szCs w:val="22"/>
        </w:rPr>
        <w:t>m</w:t>
      </w:r>
      <w:r w:rsidRPr="001F2C16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e</w:t>
      </w:r>
      <w:r w:rsidRPr="001F2C16">
        <w:rPr>
          <w:rFonts w:asciiTheme="minorHAnsi" w:eastAsia="Arial" w:hAnsiTheme="minorHAnsi" w:cstheme="minorHAnsi"/>
          <w:b/>
          <w:color w:val="FFFFFF"/>
          <w:spacing w:val="-18"/>
          <w:position w:val="-2"/>
          <w:sz w:val="22"/>
          <w:szCs w:val="22"/>
        </w:rPr>
        <w:t xml:space="preserve"> </w:t>
      </w:r>
      <w:r w:rsidRPr="001F2C16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–</w:t>
      </w:r>
      <w:r w:rsidRPr="001F2C16">
        <w:rPr>
          <w:rFonts w:asciiTheme="minorHAnsi" w:eastAsia="Arial" w:hAnsiTheme="minorHAnsi" w:cstheme="minorHAnsi"/>
          <w:b/>
          <w:color w:val="FFFFFF"/>
          <w:spacing w:val="-3"/>
          <w:position w:val="-2"/>
          <w:sz w:val="22"/>
          <w:szCs w:val="22"/>
        </w:rPr>
        <w:t xml:space="preserve"> </w:t>
      </w:r>
      <w:r w:rsidRPr="001F2C16">
        <w:rPr>
          <w:rFonts w:asciiTheme="minorHAnsi" w:eastAsia="Arial" w:hAnsiTheme="minorHAnsi" w:cstheme="minorHAnsi"/>
          <w:b/>
          <w:color w:val="FFFFFF"/>
          <w:spacing w:val="1"/>
          <w:position w:val="-2"/>
          <w:sz w:val="22"/>
          <w:szCs w:val="22"/>
        </w:rPr>
        <w:t>a</w:t>
      </w:r>
      <w:r w:rsidRPr="001F2C16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r</w:t>
      </w:r>
      <w:r w:rsidRPr="001F2C16">
        <w:rPr>
          <w:rFonts w:asciiTheme="minorHAnsi" w:eastAsia="Arial" w:hAnsiTheme="minorHAnsi" w:cstheme="minorHAnsi"/>
          <w:b/>
          <w:color w:val="FFFFFF"/>
          <w:spacing w:val="-2"/>
          <w:position w:val="-2"/>
          <w:sz w:val="22"/>
          <w:szCs w:val="22"/>
        </w:rPr>
        <w:t>c</w:t>
      </w:r>
      <w:r w:rsidRPr="001F2C16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hi</w:t>
      </w:r>
      <w:r w:rsidRPr="001F2C16">
        <w:rPr>
          <w:rFonts w:asciiTheme="minorHAnsi" w:eastAsia="Arial" w:hAnsiTheme="minorHAnsi" w:cstheme="minorHAnsi"/>
          <w:b/>
          <w:color w:val="FFFFFF"/>
          <w:spacing w:val="4"/>
          <w:position w:val="-2"/>
          <w:sz w:val="22"/>
          <w:szCs w:val="22"/>
        </w:rPr>
        <w:t>t</w:t>
      </w:r>
      <w:r w:rsidRPr="001F2C16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e</w:t>
      </w:r>
      <w:r w:rsidRPr="001F2C16">
        <w:rPr>
          <w:rFonts w:asciiTheme="minorHAnsi" w:eastAsia="Arial" w:hAnsiTheme="minorHAnsi" w:cstheme="minorHAnsi"/>
          <w:b/>
          <w:color w:val="FFFFFF"/>
          <w:spacing w:val="-2"/>
          <w:position w:val="-2"/>
          <w:sz w:val="22"/>
          <w:szCs w:val="22"/>
        </w:rPr>
        <w:t>c</w:t>
      </w:r>
      <w:r w:rsidRPr="001F2C16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t</w:t>
      </w:r>
      <w:r w:rsidRPr="001F2C16">
        <w:rPr>
          <w:rFonts w:asciiTheme="minorHAnsi" w:eastAsia="Arial" w:hAnsiTheme="minorHAnsi" w:cstheme="minorHAnsi"/>
          <w:b/>
          <w:color w:val="FFFFFF"/>
          <w:spacing w:val="3"/>
          <w:position w:val="-2"/>
          <w:sz w:val="22"/>
          <w:szCs w:val="22"/>
        </w:rPr>
        <w:t>u</w:t>
      </w:r>
      <w:r w:rsidRPr="001F2C16">
        <w:rPr>
          <w:rFonts w:asciiTheme="minorHAnsi" w:eastAsia="Arial" w:hAnsiTheme="minorHAnsi" w:cstheme="minorHAnsi"/>
          <w:b/>
          <w:color w:val="FFFFFF"/>
          <w:position w:val="-2"/>
          <w:sz w:val="22"/>
          <w:szCs w:val="22"/>
        </w:rPr>
        <w:t>re</w:t>
      </w:r>
    </w:p>
    <w:p w14:paraId="3A53D02D" w14:textId="77777777" w:rsidR="00551ABE" w:rsidRPr="001F2C16" w:rsidRDefault="00551ABE" w:rsidP="001F2C16">
      <w:pPr>
        <w:rPr>
          <w:rFonts w:asciiTheme="minorHAnsi" w:hAnsiTheme="minorHAnsi" w:cstheme="minorHAnsi"/>
          <w:sz w:val="22"/>
          <w:szCs w:val="22"/>
        </w:rPr>
      </w:pPr>
    </w:p>
    <w:p w14:paraId="3C661202" w14:textId="77777777" w:rsidR="00551ABE" w:rsidRPr="001F2C16" w:rsidRDefault="00551ABE" w:rsidP="001F2C16">
      <w:pPr>
        <w:rPr>
          <w:rFonts w:asciiTheme="minorHAnsi" w:hAnsiTheme="minorHAnsi" w:cstheme="minorHAnsi"/>
          <w:sz w:val="22"/>
          <w:szCs w:val="22"/>
        </w:rPr>
      </w:pPr>
    </w:p>
    <w:p w14:paraId="32CDB164" w14:textId="77777777" w:rsidR="00551ABE" w:rsidRPr="001F2C16" w:rsidRDefault="00551ABE" w:rsidP="001F2C16">
      <w:pPr>
        <w:spacing w:before="6"/>
        <w:rPr>
          <w:rFonts w:asciiTheme="minorHAnsi" w:hAnsiTheme="minorHAnsi" w:cstheme="minorHAnsi"/>
          <w:sz w:val="22"/>
          <w:szCs w:val="22"/>
        </w:rPr>
        <w:sectPr w:rsidR="00551ABE" w:rsidRPr="001F2C16">
          <w:pgSz w:w="11920" w:h="16840"/>
          <w:pgMar w:top="1220" w:right="480" w:bottom="0" w:left="620" w:header="720" w:footer="720" w:gutter="0"/>
          <w:cols w:space="720"/>
        </w:sectPr>
      </w:pPr>
    </w:p>
    <w:p w14:paraId="437EFF44" w14:textId="77777777" w:rsidR="001F2C16" w:rsidRDefault="001F2C16" w:rsidP="001F2C16">
      <w:pPr>
        <w:ind w:left="1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Bret Shields</w:t>
      </w:r>
    </w:p>
    <w:p w14:paraId="62E4C884" w14:textId="1B9F25EF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te,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3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7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0</w:t>
      </w:r>
    </w:p>
    <w:p w14:paraId="7DED68A9" w14:textId="5EE7BCC8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04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2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3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 xml:space="preserve">1 </w:t>
      </w:r>
      <w:r w:rsidRPr="001F2C16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/>
          <w:spacing w:val="-1"/>
          <w:sz w:val="22"/>
          <w:szCs w:val="22"/>
        </w:rPr>
        <w:t>bret@gmail.com</w:t>
      </w:r>
    </w:p>
    <w:p w14:paraId="17D50D23" w14:textId="77777777" w:rsidR="00551ABE" w:rsidRPr="001F2C16" w:rsidRDefault="00551ABE" w:rsidP="001F2C1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365C75D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529E17D8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Feb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-         </w:t>
      </w:r>
      <w:r w:rsidRPr="001F2C16">
        <w:rPr>
          <w:rFonts w:asciiTheme="minorHAnsi" w:eastAsia="Calibri" w:hAnsiTheme="minorHAnsi" w:cstheme="minorHAnsi"/>
          <w:spacing w:val="3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605AA3D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rre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t             </w:t>
      </w:r>
      <w:r w:rsidRPr="001F2C16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ash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iv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sit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z w:val="22"/>
          <w:szCs w:val="22"/>
        </w:rPr>
        <w:t>,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Cau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z w:val="22"/>
          <w:szCs w:val="22"/>
        </w:rPr>
        <w:t>fie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7260A7CB" w14:textId="77777777" w:rsidR="00551ABE" w:rsidRPr="001F2C16" w:rsidRDefault="001F2C16" w:rsidP="001F2C16">
      <w:pPr>
        <w:spacing w:before="6"/>
        <w:ind w:left="1480" w:right="-55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Expec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dat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: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N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01</w:t>
      </w:r>
      <w:r w:rsidRPr="001F2C16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01121B73" w14:textId="77777777" w:rsidR="00551ABE" w:rsidRPr="001F2C16" w:rsidRDefault="001F2C16" w:rsidP="001F2C16">
      <w:pPr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EB3B244" w14:textId="77777777" w:rsidR="00551ABE" w:rsidRPr="001F2C16" w:rsidRDefault="001F2C16" w:rsidP="001F2C16">
      <w:pPr>
        <w:spacing w:before="6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Cred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/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ti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ct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era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result</w:t>
      </w:r>
    </w:p>
    <w:p w14:paraId="3ECAA9FB" w14:textId="77777777" w:rsidR="00551ABE" w:rsidRPr="001F2C16" w:rsidRDefault="00551ABE" w:rsidP="001F2C1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FE7C7E7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1                  </w:t>
      </w:r>
      <w:r w:rsidRPr="001F2C16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 xml:space="preserve">te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f E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E)</w:t>
      </w:r>
    </w:p>
    <w:p w14:paraId="79ECD69C" w14:textId="77777777" w:rsidR="00551ABE" w:rsidRPr="001F2C16" w:rsidRDefault="001F2C16" w:rsidP="001F2C16">
      <w:pPr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K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 S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lleg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, He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DF21BE1" w14:textId="77777777" w:rsidR="00551ABE" w:rsidRPr="001F2C16" w:rsidRDefault="001F2C16" w:rsidP="001F2C16">
      <w:pPr>
        <w:spacing w:before="3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TER S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89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1F2C16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1C244E4C" w14:textId="77777777" w:rsidR="00551ABE" w:rsidRPr="001F2C16" w:rsidRDefault="001F2C16" w:rsidP="001F2C16">
      <w:pPr>
        <w:spacing w:before="15"/>
        <w:rPr>
          <w:rFonts w:asciiTheme="minorHAnsi" w:hAnsiTheme="minorHAnsi" w:cstheme="minorHAnsi"/>
          <w:sz w:val="22"/>
          <w:szCs w:val="22"/>
        </w:rPr>
      </w:pPr>
      <w:r w:rsidRPr="001F2C16">
        <w:rPr>
          <w:rFonts w:asciiTheme="minorHAnsi" w:hAnsiTheme="minorHAnsi" w:cstheme="minorHAnsi"/>
          <w:sz w:val="22"/>
          <w:szCs w:val="22"/>
        </w:rPr>
        <w:br w:type="column"/>
      </w:r>
    </w:p>
    <w:p w14:paraId="37DC7EFE" w14:textId="7B423ABD" w:rsidR="00551ABE" w:rsidRPr="001F2C16" w:rsidRDefault="001F2C16" w:rsidP="001F2C16">
      <w:pPr>
        <w:ind w:right="277"/>
        <w:jc w:val="both"/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sectPr w:rsidR="00551ABE" w:rsidRPr="001F2C16">
          <w:type w:val="continuous"/>
          <w:pgSz w:w="11920" w:h="16840"/>
          <w:pgMar w:top="1220" w:right="480" w:bottom="0" w:left="620" w:header="720" w:footer="720" w:gutter="0"/>
          <w:cols w:num="2" w:space="720" w:equalWidth="0">
            <w:col w:w="5731" w:space="1650"/>
            <w:col w:w="3439"/>
          </w:cols>
        </w:sectPr>
      </w:pPr>
      <w:r w:rsidRPr="001F2C16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NO</w:t>
      </w:r>
      <w:r w:rsidRPr="001F2C16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CO</w:t>
      </w:r>
      <w:r w:rsidRPr="001F2C16">
        <w:rPr>
          <w:rFonts w:asciiTheme="minorHAnsi" w:eastAsia="Calibri" w:hAnsiTheme="minorHAnsi" w:cstheme="minorHAnsi"/>
          <w:b/>
          <w:color w:val="FFFFFF" w:themeColor="background1"/>
          <w:spacing w:val="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b/>
          <w:color w:val="FFFFFF" w:themeColor="background1"/>
          <w:sz w:val="22"/>
          <w:szCs w:val="22"/>
        </w:rPr>
        <w:t>Y:</w:t>
      </w:r>
      <w:r w:rsidRPr="001F2C16">
        <w:rPr>
          <w:rFonts w:asciiTheme="minorHAnsi" w:eastAsia="Calibri" w:hAnsiTheme="minorHAnsi" w:cstheme="minorHAnsi"/>
          <w:b/>
          <w:color w:val="FFFFFF" w:themeColor="background1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a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vi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co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py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t</w:t>
      </w:r>
      <w:r w:rsidRPr="001F2C16">
        <w:rPr>
          <w:rFonts w:asciiTheme="minorHAnsi" w:eastAsia="Calibri" w:hAnsiTheme="minorHAnsi" w:cstheme="minorHAnsi"/>
          <w:color w:val="FFFFFF" w:themeColor="background1"/>
          <w:spacing w:val="2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 s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le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,</w:t>
      </w:r>
      <w:r w:rsidRPr="001F2C16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ut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t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u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se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i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er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i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FFFFFF" w:themeColor="background1"/>
          <w:spacing w:val="2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t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cre</w:t>
      </w:r>
      <w:r w:rsidRPr="001F2C16">
        <w:rPr>
          <w:rFonts w:asciiTheme="minorHAnsi" w:eastAsia="Calibri" w:hAnsiTheme="minorHAnsi" w:cstheme="minorHAnsi"/>
          <w:color w:val="FFFFFF" w:themeColor="background1"/>
          <w:spacing w:val="2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 xml:space="preserve">e 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yo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ur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 xml:space="preserve"> o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 xml:space="preserve">wn 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re</w:t>
      </w:r>
      <w:r w:rsidRPr="001F2C16"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color w:val="FFFFFF" w:themeColor="background1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color w:val="FFFFFF" w:themeColor="background1"/>
          <w:spacing w:val="-1"/>
          <w:sz w:val="22"/>
          <w:szCs w:val="22"/>
        </w:rPr>
        <w:t>e</w:t>
      </w:r>
    </w:p>
    <w:p w14:paraId="33964D04" w14:textId="77777777" w:rsidR="00551ABE" w:rsidRPr="001F2C16" w:rsidRDefault="001F2C16" w:rsidP="001F2C16">
      <w:pPr>
        <w:spacing w:before="12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LLS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MM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28156D7E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Des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x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se -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mpl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oy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man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G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591648D9" w14:textId="77777777" w:rsidR="00551ABE" w:rsidRPr="001F2C16" w:rsidRDefault="001F2C16" w:rsidP="001F2C16">
      <w:pPr>
        <w:spacing w:before="2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color w:val="1A1A1A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color w:val="1A1A1A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en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r de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ail in d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entat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n - f</w:t>
      </w:r>
      <w:r w:rsidRPr="001F2C16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si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de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ent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thro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ug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structi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n</w:t>
      </w:r>
    </w:p>
    <w:p w14:paraId="46F59103" w14:textId="77777777" w:rsidR="00551ABE" w:rsidRPr="001F2C16" w:rsidRDefault="001F2C16" w:rsidP="001F2C16">
      <w:pPr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color w:val="1A1A1A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color w:val="1A1A1A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air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 xml:space="preserve">r </w:t>
      </w:r>
      <w:r w:rsidRPr="001F2C16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 xml:space="preserve">th 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atic a</w:t>
      </w:r>
      <w:r w:rsidRPr="001F2C16">
        <w:rPr>
          <w:rFonts w:asciiTheme="minorHAnsi" w:eastAsia="Calibri" w:hAnsiTheme="minorHAnsi" w:cstheme="minorHAnsi"/>
          <w:color w:val="1A1A1A"/>
          <w:spacing w:val="-3"/>
          <w:position w:val="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ce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esign</w:t>
      </w:r>
    </w:p>
    <w:p w14:paraId="55C8F44F" w14:textId="77777777" w:rsidR="00551ABE" w:rsidRPr="001F2C16" w:rsidRDefault="001F2C16" w:rsidP="001F2C16">
      <w:pPr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color w:val="1A1A1A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color w:val="1A1A1A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3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is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al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at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n</w:t>
      </w:r>
    </w:p>
    <w:p w14:paraId="19515AD6" w14:textId="77777777" w:rsidR="00551ABE" w:rsidRPr="001F2C16" w:rsidRDefault="001F2C16" w:rsidP="001F2C16">
      <w:pPr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color w:val="1A1A1A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color w:val="1A1A1A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esign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pre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entat</w:t>
      </w:r>
      <w:r w:rsidRPr="001F2C16">
        <w:rPr>
          <w:rFonts w:asciiTheme="minorHAnsi" w:eastAsia="Calibri" w:hAnsiTheme="minorHAnsi" w:cstheme="minorHAnsi"/>
          <w:color w:val="1A1A1A"/>
          <w:spacing w:val="-2"/>
          <w:position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1A1A1A"/>
          <w:spacing w:val="1"/>
          <w:position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-1"/>
          <w:position w:val="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position w:val="1"/>
          <w:sz w:val="22"/>
          <w:szCs w:val="22"/>
        </w:rPr>
        <w:t>s</w:t>
      </w:r>
    </w:p>
    <w:p w14:paraId="611678F1" w14:textId="77777777" w:rsidR="00551ABE" w:rsidRPr="001F2C16" w:rsidRDefault="001F2C16" w:rsidP="001F2C16">
      <w:pPr>
        <w:spacing w:before="3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tr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k</w:t>
      </w:r>
      <w:r w:rsidRPr="001F2C16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wled</w:t>
      </w:r>
      <w:r w:rsidRPr="001F2C16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 xml:space="preserve"> o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color w:val="1A1A1A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cti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color w:val="1A1A1A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th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s and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ai</w:t>
      </w:r>
      <w:r w:rsidRPr="001F2C16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g</w:t>
      </w:r>
    </w:p>
    <w:p w14:paraId="362A8E0B" w14:textId="77777777" w:rsidR="00551ABE" w:rsidRPr="001F2C16" w:rsidRDefault="001F2C16" w:rsidP="001F2C16">
      <w:pPr>
        <w:tabs>
          <w:tab w:val="left" w:pos="1840"/>
        </w:tabs>
        <w:spacing w:before="3"/>
        <w:ind w:left="1840" w:right="617" w:hanging="36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F2C16">
        <w:rPr>
          <w:rFonts w:asciiTheme="minorHAnsi" w:eastAsia="Segoe MDL2 Assets" w:hAnsiTheme="minorHAnsi" w:cstheme="minorHAnsi"/>
          <w:sz w:val="22"/>
          <w:szCs w:val="22"/>
        </w:rPr>
        <w:tab/>
      </w:r>
      <w:r w:rsidRPr="001F2C16">
        <w:rPr>
          <w:rFonts w:asciiTheme="minorHAnsi" w:eastAsia="Calibri" w:hAnsiTheme="minorHAnsi" w:cstheme="minorHAnsi"/>
          <w:sz w:val="22"/>
          <w:szCs w:val="22"/>
        </w:rPr>
        <w:t>Occu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ati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al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Health 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afet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z w:val="22"/>
          <w:szCs w:val="22"/>
        </w:rPr>
        <w:t>: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te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Card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z w:val="22"/>
          <w:szCs w:val="22"/>
        </w:rPr>
        <w:t>CO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S1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‘</w:t>
      </w:r>
      <w:r w:rsidRPr="001F2C16">
        <w:rPr>
          <w:rFonts w:asciiTheme="minorHAnsi" w:eastAsia="Calibri" w:hAnsiTheme="minorHAnsi" w:cstheme="minorHAnsi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rk sa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z w:val="22"/>
          <w:szCs w:val="22"/>
        </w:rPr>
        <w:t>ely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in the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stru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z w:val="22"/>
          <w:szCs w:val="22"/>
        </w:rPr>
        <w:t>ti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 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1F2C16">
        <w:rPr>
          <w:rFonts w:asciiTheme="minorHAnsi" w:eastAsia="Calibri" w:hAnsiTheme="minorHAnsi" w:cstheme="minorHAnsi"/>
          <w:sz w:val="22"/>
          <w:szCs w:val="22"/>
        </w:rPr>
        <w:t>str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z w:val="22"/>
          <w:szCs w:val="22"/>
        </w:rPr>
        <w:t>’</w:t>
      </w:r>
    </w:p>
    <w:p w14:paraId="19980355" w14:textId="77777777" w:rsidR="00551ABE" w:rsidRPr="001F2C16" w:rsidRDefault="001F2C16" w:rsidP="001F2C16">
      <w:pPr>
        <w:spacing w:before="5"/>
        <w:ind w:left="1480"/>
        <w:rPr>
          <w:rFonts w:asciiTheme="minorHAnsi" w:eastAsia="Calibri" w:hAnsiTheme="minorHAnsi" w:cstheme="minorHAnsi"/>
          <w:sz w:val="22"/>
          <w:szCs w:val="22"/>
        </w:rPr>
        <w:sectPr w:rsidR="00551ABE" w:rsidRPr="001F2C16">
          <w:type w:val="continuous"/>
          <w:pgSz w:w="11920" w:h="16840"/>
          <w:pgMar w:top="1220" w:right="480" w:bottom="0" w:left="620" w:header="720" w:footer="720" w:gutter="0"/>
          <w:cols w:space="720"/>
        </w:sect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Experien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pro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1F2C16">
        <w:rPr>
          <w:rFonts w:asciiTheme="minorHAnsi" w:eastAsia="Calibri" w:hAnsiTheme="minorHAnsi" w:cstheme="minorHAnsi"/>
          <w:sz w:val="22"/>
          <w:szCs w:val="22"/>
        </w:rPr>
        <w:t>ci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nn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and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presentat</w:t>
      </w:r>
      <w:r w:rsidRPr="001F2C16">
        <w:rPr>
          <w:rFonts w:asciiTheme="minorHAnsi" w:eastAsia="Calibri" w:hAnsiTheme="minorHAnsi" w:cstheme="minorHAnsi"/>
          <w:color w:val="1A1A1A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color w:val="1A1A1A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awi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ng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s util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si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k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color w:val="1A1A1A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 xml:space="preserve">ch </w:t>
      </w:r>
      <w:r w:rsidRPr="001F2C16">
        <w:rPr>
          <w:rFonts w:asciiTheme="minorHAnsi" w:eastAsia="Calibri" w:hAnsiTheme="minorHAnsi" w:cstheme="minorHAnsi"/>
          <w:color w:val="1A1A1A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color w:val="1A1A1A"/>
          <w:sz w:val="22"/>
          <w:szCs w:val="22"/>
        </w:rPr>
        <w:t>p</w:t>
      </w:r>
    </w:p>
    <w:p w14:paraId="77C4845B" w14:textId="77777777" w:rsidR="00551ABE" w:rsidRPr="001F2C16" w:rsidRDefault="001F2C16" w:rsidP="001F2C16">
      <w:pPr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hni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l</w:t>
      </w:r>
    </w:p>
    <w:p w14:paraId="491684E7" w14:textId="77777777" w:rsidR="00551ABE" w:rsidRPr="001F2C16" w:rsidRDefault="001F2C16" w:rsidP="001F2C16">
      <w:pPr>
        <w:spacing w:before="15"/>
        <w:rPr>
          <w:rFonts w:asciiTheme="minorHAnsi" w:hAnsiTheme="minorHAnsi" w:cstheme="minorHAnsi"/>
          <w:sz w:val="22"/>
          <w:szCs w:val="22"/>
        </w:rPr>
      </w:pPr>
      <w:r w:rsidRPr="001F2C16">
        <w:rPr>
          <w:rFonts w:asciiTheme="minorHAnsi" w:hAnsiTheme="minorHAnsi" w:cstheme="minorHAnsi"/>
          <w:sz w:val="22"/>
          <w:szCs w:val="22"/>
        </w:rPr>
        <w:br w:type="column"/>
      </w:r>
    </w:p>
    <w:p w14:paraId="7FF576D8" w14:textId="77777777" w:rsidR="00551ABE" w:rsidRPr="001F2C16" w:rsidRDefault="001F2C16" w:rsidP="001F2C16">
      <w:pPr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cient in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Au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t,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ch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eC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ers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>3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1F2C16">
        <w:rPr>
          <w:rFonts w:asciiTheme="minorHAnsi" w:eastAsia="Calibri" w:hAnsiTheme="minorHAnsi" w:cstheme="minorHAnsi"/>
          <w:sz w:val="22"/>
          <w:szCs w:val="22"/>
        </w:rPr>
        <w:t>, A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sk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Stu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io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ax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06DD3003" w14:textId="77777777" w:rsidR="00551ABE" w:rsidRPr="001F2C16" w:rsidRDefault="001F2C16" w:rsidP="001F2C16">
      <w:pPr>
        <w:ind w:left="360"/>
        <w:rPr>
          <w:rFonts w:asciiTheme="minorHAnsi" w:eastAsia="Calibri" w:hAnsiTheme="minorHAnsi" w:cstheme="minorHAnsi"/>
          <w:sz w:val="22"/>
          <w:szCs w:val="22"/>
        </w:rPr>
        <w:sectPr w:rsidR="00551ABE" w:rsidRPr="001F2C16">
          <w:type w:val="continuous"/>
          <w:pgSz w:w="11920" w:h="16840"/>
          <w:pgMar w:top="1220" w:right="480" w:bottom="0" w:left="620" w:header="720" w:footer="720" w:gutter="0"/>
          <w:cols w:num="2" w:space="720" w:equalWidth="0">
            <w:col w:w="958" w:space="522"/>
            <w:col w:w="9340"/>
          </w:cols>
        </w:sect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ic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Off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E879A29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mm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uni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3320423" w14:textId="77777777" w:rsidR="00551ABE" w:rsidRPr="001F2C16" w:rsidRDefault="001F2C16" w:rsidP="001F2C16">
      <w:pPr>
        <w:tabs>
          <w:tab w:val="left" w:pos="1840"/>
        </w:tabs>
        <w:spacing w:before="5"/>
        <w:ind w:left="1840" w:right="698" w:hanging="36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F2C16">
        <w:rPr>
          <w:rFonts w:asciiTheme="minorHAnsi" w:eastAsia="Segoe MDL2 Assets" w:hAnsiTheme="minorHAnsi" w:cstheme="minorHAnsi"/>
          <w:sz w:val="22"/>
          <w:szCs w:val="22"/>
        </w:rPr>
        <w:tab/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1F2C16">
        <w:rPr>
          <w:rFonts w:asciiTheme="minorHAnsi" w:eastAsia="Calibri" w:hAnsiTheme="minorHAnsi" w:cstheme="minorHAnsi"/>
          <w:sz w:val="22"/>
          <w:szCs w:val="22"/>
        </w:rPr>
        <w:t>ly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ed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erb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z w:val="22"/>
          <w:szCs w:val="22"/>
        </w:rPr>
        <w:t>rit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1F2C16">
        <w:rPr>
          <w:rFonts w:asciiTheme="minorHAnsi" w:eastAsia="Calibri" w:hAnsiTheme="minorHAnsi" w:cstheme="minorHAnsi"/>
          <w:sz w:val="22"/>
          <w:szCs w:val="22"/>
        </w:rPr>
        <w:t>icat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kills d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trat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thro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1F2C16">
        <w:rPr>
          <w:rFonts w:asciiTheme="minorHAnsi" w:eastAsia="Calibri" w:hAnsiTheme="minorHAnsi" w:cstheme="minorHAnsi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si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isti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cti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esults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writ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en assi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gnm</w:t>
      </w:r>
      <w:r w:rsidRPr="001F2C16">
        <w:rPr>
          <w:rFonts w:asciiTheme="minorHAnsi" w:eastAsia="Calibri" w:hAnsiTheme="minorHAnsi" w:cstheme="minorHAnsi"/>
          <w:sz w:val="22"/>
          <w:szCs w:val="22"/>
        </w:rPr>
        <w:t>ents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ass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res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tat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0D5ACA0" w14:textId="77777777" w:rsidR="00551ABE" w:rsidRPr="001F2C16" w:rsidRDefault="001F2C16" w:rsidP="001F2C16">
      <w:pPr>
        <w:tabs>
          <w:tab w:val="left" w:pos="1840"/>
        </w:tabs>
        <w:spacing w:before="5"/>
        <w:ind w:left="1840" w:right="272" w:hanging="36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F2C16">
        <w:rPr>
          <w:rFonts w:asciiTheme="minorHAnsi" w:eastAsia="Segoe MDL2 Assets" w:hAnsiTheme="minorHAnsi" w:cstheme="minorHAnsi"/>
          <w:sz w:val="22"/>
          <w:szCs w:val="22"/>
        </w:rPr>
        <w:tab/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1F2C16">
        <w:rPr>
          <w:rFonts w:asciiTheme="minorHAnsi" w:eastAsia="Calibri" w:hAnsiTheme="minorHAnsi" w:cstheme="minorHAnsi"/>
          <w:sz w:val="22"/>
          <w:szCs w:val="22"/>
        </w:rPr>
        <w:t>ic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te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fi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ent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ffec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with p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le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els and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di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se</w:t>
      </w:r>
      <w:r w:rsidRPr="001F2C16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z w:val="22"/>
          <w:szCs w:val="22"/>
        </w:rPr>
        <w:t>ackg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s-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stra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ed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-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senti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clien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1F2C16">
        <w:rPr>
          <w:rFonts w:asciiTheme="minorHAnsi" w:eastAsia="Calibri" w:hAnsiTheme="minorHAnsi" w:cstheme="minorHAnsi"/>
          <w:sz w:val="22"/>
          <w:szCs w:val="22"/>
        </w:rPr>
        <w:t>ri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sh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ern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an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704C3DE7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1F2C16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ma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37EFC792" w14:textId="77777777" w:rsidR="00551ABE" w:rsidRPr="001F2C16" w:rsidRDefault="001F2C16" w:rsidP="001F2C16">
      <w:pPr>
        <w:tabs>
          <w:tab w:val="left" w:pos="1840"/>
        </w:tabs>
        <w:spacing w:before="3"/>
        <w:ind w:left="1840" w:right="711" w:hanging="36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F2C16">
        <w:rPr>
          <w:rFonts w:asciiTheme="minorHAnsi" w:eastAsia="Segoe MDL2 Assets" w:hAnsiTheme="minorHAnsi" w:cstheme="minorHAnsi"/>
          <w:sz w:val="22"/>
          <w:szCs w:val="22"/>
        </w:rPr>
        <w:tab/>
      </w:r>
      <w:r w:rsidRPr="001F2C16">
        <w:rPr>
          <w:rFonts w:asciiTheme="minorHAnsi" w:eastAsia="Calibri" w:hAnsiTheme="minorHAnsi" w:cstheme="minorHAnsi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rk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z w:val="22"/>
          <w:szCs w:val="22"/>
        </w:rPr>
        <w:t>ec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ely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in 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,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th as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lea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z w:val="22"/>
          <w:szCs w:val="22"/>
        </w:rPr>
        <w:t>er,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pr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en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thro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successf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p assi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gnm</w:t>
      </w:r>
      <w:r w:rsidRPr="001F2C16">
        <w:rPr>
          <w:rFonts w:asciiTheme="minorHAnsi" w:eastAsia="Calibri" w:hAnsiTheme="minorHAnsi" w:cstheme="minorHAnsi"/>
          <w:sz w:val="22"/>
          <w:szCs w:val="22"/>
        </w:rPr>
        <w:t>ents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1F2C16">
        <w:rPr>
          <w:rFonts w:asciiTheme="minorHAnsi" w:eastAsia="Calibri" w:hAnsiTheme="minorHAnsi" w:cstheme="minorHAnsi"/>
          <w:sz w:val="22"/>
          <w:szCs w:val="22"/>
        </w:rPr>
        <w:t>iv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rsity</w:t>
      </w:r>
      <w:r w:rsidRPr="001F2C16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 in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rent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04C8013D" w14:textId="77777777" w:rsidR="00551ABE" w:rsidRPr="001F2C16" w:rsidRDefault="001F2C16" w:rsidP="001F2C16">
      <w:pPr>
        <w:spacing w:before="5"/>
        <w:ind w:left="148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sis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ently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d all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cu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entat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be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de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li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es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1F2C16">
        <w:rPr>
          <w:rFonts w:asciiTheme="minorHAnsi" w:eastAsia="Calibri" w:hAnsiTheme="minorHAnsi" w:cstheme="minorHAnsi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ern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an</w:t>
      </w:r>
    </w:p>
    <w:p w14:paraId="07E4226F" w14:textId="77777777" w:rsidR="00551ABE" w:rsidRPr="001F2C16" w:rsidRDefault="00551ABE" w:rsidP="001F2C1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609A250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L 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PE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AA4B46C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ar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>3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–       </w:t>
      </w:r>
      <w:r w:rsidRPr="001F2C16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tern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(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pa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rt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me)</w:t>
      </w:r>
    </w:p>
    <w:p w14:paraId="2BAA7983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rre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t              </w:t>
      </w:r>
      <w:r w:rsidRPr="001F2C16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ern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an G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46046E1B" w14:textId="77777777" w:rsidR="00551ABE" w:rsidRPr="001F2C16" w:rsidRDefault="001F2C16" w:rsidP="001F2C16">
      <w:pPr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bi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300E1A5" w14:textId="77777777" w:rsidR="00551ABE" w:rsidRPr="001F2C16" w:rsidRDefault="001F2C16" w:rsidP="001F2C16">
      <w:pPr>
        <w:spacing w:before="3"/>
        <w:ind w:left="1519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1F2C16">
        <w:rPr>
          <w:rFonts w:asciiTheme="minorHAnsi" w:eastAsia="Segoe MDL2 Assets" w:hAnsiTheme="minorHAnsi" w:cstheme="minorHAnsi"/>
          <w:spacing w:val="27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rk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in a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f f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ential 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il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pro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1F2C16">
        <w:rPr>
          <w:rFonts w:asciiTheme="minorHAnsi" w:eastAsia="Calibri" w:hAnsiTheme="minorHAnsi" w:cstheme="minorHAnsi"/>
          <w:sz w:val="22"/>
          <w:szCs w:val="22"/>
        </w:rPr>
        <w:t>ect</w:t>
      </w:r>
    </w:p>
    <w:p w14:paraId="43DD36A1" w14:textId="77777777" w:rsidR="00551ABE" w:rsidRPr="001F2C16" w:rsidRDefault="001F2C16" w:rsidP="001F2C16">
      <w:pPr>
        <w:spacing w:before="5"/>
        <w:ind w:left="1519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1F2C16">
        <w:rPr>
          <w:rFonts w:asciiTheme="minorHAnsi" w:eastAsia="Segoe MDL2 Assets" w:hAnsiTheme="minorHAnsi" w:cstheme="minorHAnsi"/>
          <w:spacing w:val="27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rafti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f b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il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desi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1F2C16">
        <w:rPr>
          <w:rFonts w:asciiTheme="minorHAnsi" w:eastAsia="Calibri" w:hAnsiTheme="minorHAnsi" w:cstheme="minorHAnsi"/>
          <w:sz w:val="22"/>
          <w:szCs w:val="22"/>
        </w:rPr>
        <w:t>s usi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,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chiC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1885A777" w14:textId="77777777" w:rsidR="00551ABE" w:rsidRPr="001F2C16" w:rsidRDefault="001F2C16" w:rsidP="001F2C16">
      <w:pPr>
        <w:spacing w:before="5"/>
        <w:ind w:left="1519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</w:t>
      </w:r>
      <w:r w:rsidRPr="001F2C16">
        <w:rPr>
          <w:rFonts w:asciiTheme="minorHAnsi" w:eastAsia="Segoe MDL2 Assets" w:hAnsiTheme="minorHAnsi" w:cstheme="minorHAnsi"/>
          <w:spacing w:val="27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tat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usi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it</w:t>
      </w:r>
    </w:p>
    <w:p w14:paraId="5A764610" w14:textId="77777777" w:rsidR="00551ABE" w:rsidRPr="001F2C16" w:rsidRDefault="001F2C16" w:rsidP="001F2C16">
      <w:pPr>
        <w:ind w:left="1519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066AB8BF" w14:textId="77777777" w:rsidR="00551ABE" w:rsidRPr="001F2C16" w:rsidRDefault="001F2C16" w:rsidP="001F2C16">
      <w:pPr>
        <w:ind w:left="1519"/>
        <w:rPr>
          <w:rFonts w:asciiTheme="minorHAnsi" w:eastAsia="Calibri" w:hAnsiTheme="minorHAnsi" w:cstheme="minorHAnsi"/>
          <w:sz w:val="22"/>
          <w:szCs w:val="22"/>
        </w:rPr>
        <w:sectPr w:rsidR="00551ABE" w:rsidRPr="001F2C16">
          <w:type w:val="continuous"/>
          <w:pgSz w:w="11920" w:h="16840"/>
          <w:pgMar w:top="1220" w:right="480" w:bottom="0" w:left="620" w:header="720" w:footer="720" w:gutter="0"/>
          <w:cols w:space="720"/>
        </w:sectPr>
      </w:pPr>
      <w:r w:rsidRPr="001F2C16">
        <w:rPr>
          <w:rFonts w:asciiTheme="minorHAnsi" w:eastAsia="Calibri" w:hAnsiTheme="minorHAnsi" w:cstheme="minorHAnsi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su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is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ed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la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per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its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entat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Graff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ti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Cafe, F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tzroy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473E1E33" w14:textId="6B3B1271" w:rsidR="00551ABE" w:rsidRPr="001F2C16" w:rsidRDefault="001F2C16" w:rsidP="001F2C16">
      <w:pPr>
        <w:ind w:left="1519" w:right="-53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tri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eas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 d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f fu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rn</w:t>
      </w:r>
      <w:r w:rsidRPr="001F2C16">
        <w:rPr>
          <w:rFonts w:asciiTheme="minorHAnsi" w:eastAsia="Calibri" w:hAnsiTheme="minorHAnsi" w:cstheme="minorHAnsi"/>
          <w:sz w:val="22"/>
          <w:szCs w:val="22"/>
        </w:rPr>
        <w:t>it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re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ich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re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clie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51967D0" w14:textId="77777777" w:rsidR="00551ABE" w:rsidRPr="001F2C16" w:rsidRDefault="001F2C16" w:rsidP="001F2C16">
      <w:pPr>
        <w:spacing w:before="37"/>
        <w:ind w:left="115" w:right="85" w:firstLine="505"/>
        <w:rPr>
          <w:rFonts w:asciiTheme="minorHAnsi" w:eastAsia="Arial" w:hAnsiTheme="minorHAnsi" w:cstheme="minorHAnsi"/>
          <w:sz w:val="22"/>
          <w:szCs w:val="22"/>
        </w:rPr>
      </w:pPr>
      <w:r w:rsidRPr="001F2C16">
        <w:rPr>
          <w:rFonts w:asciiTheme="minorHAnsi" w:hAnsiTheme="minorHAnsi" w:cstheme="minorHAnsi"/>
          <w:sz w:val="22"/>
          <w:szCs w:val="22"/>
        </w:rPr>
        <w:br w:type="column"/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nas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h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d</w:t>
      </w:r>
      <w:r w:rsidRPr="001F2C16">
        <w:rPr>
          <w:rFonts w:asciiTheme="minorHAnsi" w:eastAsia="Arial" w:hAnsiTheme="minorHAnsi" w:cstheme="minorHAnsi"/>
          <w:b/>
          <w:color w:val="004E85"/>
          <w:spacing w:val="2"/>
          <w:sz w:val="22"/>
          <w:szCs w:val="22"/>
        </w:rPr>
        <w:t>u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/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 xml:space="preserve">rs 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ca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re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e</w:t>
      </w:r>
      <w:hyperlink r:id="rId5">
        <w:r w:rsidRPr="001F2C16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rs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i</w:t>
        </w:r>
        <w:r w:rsidRPr="001F2C16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nf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1F2C16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@m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o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n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as</w:t>
        </w:r>
        <w:r w:rsidRPr="001F2C16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h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sz w:val="22"/>
            <w:szCs w:val="22"/>
          </w:rPr>
          <w:t>.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-2"/>
            <w:sz w:val="22"/>
            <w:szCs w:val="22"/>
          </w:rPr>
          <w:t>e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2"/>
            <w:sz w:val="22"/>
            <w:szCs w:val="22"/>
          </w:rPr>
          <w:t>d</w:t>
        </w:r>
        <w:r w:rsidRPr="001F2C16">
          <w:rPr>
            <w:rFonts w:asciiTheme="minorHAnsi" w:eastAsia="Arial" w:hAnsiTheme="minorHAnsi" w:cstheme="minorHAnsi"/>
            <w:b/>
            <w:color w:val="004E85"/>
            <w:sz w:val="22"/>
            <w:szCs w:val="22"/>
          </w:rPr>
          <w:t>u</w:t>
        </w:r>
      </w:hyperlink>
    </w:p>
    <w:p w14:paraId="2AB075DF" w14:textId="77777777" w:rsidR="00551ABE" w:rsidRPr="001F2C16" w:rsidRDefault="001F2C16" w:rsidP="001F2C16">
      <w:pPr>
        <w:spacing w:before="1"/>
        <w:ind w:left="1016"/>
        <w:rPr>
          <w:rFonts w:asciiTheme="minorHAnsi" w:eastAsia="Arial" w:hAnsiTheme="minorHAnsi" w:cstheme="minorHAnsi"/>
          <w:sz w:val="22"/>
          <w:szCs w:val="22"/>
        </w:rPr>
      </w:pP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+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1F2C16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4EA6C7A6" w14:textId="77777777" w:rsidR="00551ABE" w:rsidRPr="001F2C16" w:rsidRDefault="001F2C16" w:rsidP="001F2C16">
      <w:pPr>
        <w:spacing w:before="30"/>
        <w:rPr>
          <w:rFonts w:asciiTheme="minorHAnsi" w:eastAsia="Arial" w:hAnsiTheme="minorHAnsi" w:cstheme="minorHAnsi"/>
          <w:sz w:val="22"/>
          <w:szCs w:val="22"/>
        </w:rPr>
        <w:sectPr w:rsidR="00551ABE" w:rsidRPr="001F2C16">
          <w:type w:val="continuous"/>
          <w:pgSz w:w="11920" w:h="16840"/>
          <w:pgMar w:top="1220" w:right="480" w:bottom="0" w:left="620" w:header="720" w:footer="720" w:gutter="0"/>
          <w:cols w:num="2" w:space="720" w:equalWidth="0">
            <w:col w:w="8261" w:space="55"/>
            <w:col w:w="2504"/>
          </w:cols>
        </w:sectPr>
      </w:pP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F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1F2C16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1F2C16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p w14:paraId="6F460AC3" w14:textId="77777777" w:rsidR="00551ABE" w:rsidRPr="001F2C16" w:rsidRDefault="001F2C16" w:rsidP="001F2C16">
      <w:pPr>
        <w:spacing w:before="60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lastRenderedPageBreak/>
        <w:t>ADD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1F2C16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6D17C469" w14:textId="77777777" w:rsidR="00551ABE" w:rsidRPr="001F2C16" w:rsidRDefault="00551ABE" w:rsidP="001F2C1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3D6EDCD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Feb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01</w:t>
      </w:r>
      <w:r w:rsidRPr="001F2C16">
        <w:rPr>
          <w:rFonts w:asciiTheme="minorHAnsi" w:eastAsia="Calibri" w:hAnsiTheme="minorHAnsi" w:cstheme="minorHAnsi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–        </w:t>
      </w:r>
      <w:r w:rsidRPr="001F2C16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276D9C7A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Feb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3           </w:t>
      </w:r>
      <w:r w:rsidRPr="001F2C16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unn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1F2C16">
        <w:rPr>
          <w:rFonts w:asciiTheme="minorHAnsi" w:eastAsia="Calibri" w:hAnsiTheme="minorHAnsi" w:cstheme="minorHAnsi"/>
          <w:sz w:val="22"/>
          <w:szCs w:val="22"/>
        </w:rPr>
        <w:t>’s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Wareh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318C758" w14:textId="77777777" w:rsidR="00551ABE" w:rsidRPr="001F2C16" w:rsidRDefault="001F2C16" w:rsidP="001F2C16">
      <w:pPr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bi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8A43855" w14:textId="77777777" w:rsidR="00551ABE" w:rsidRPr="001F2C16" w:rsidRDefault="001F2C16" w:rsidP="001F2C16">
      <w:pPr>
        <w:spacing w:before="3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Ass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st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1F2C16">
        <w:rPr>
          <w:rFonts w:asciiTheme="minorHAnsi" w:eastAsia="Calibri" w:hAnsiTheme="minorHAnsi" w:cstheme="minorHAnsi"/>
          <w:sz w:val="22"/>
          <w:szCs w:val="22"/>
        </w:rPr>
        <w:t>il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ra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es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le and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re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rs</w:t>
      </w:r>
    </w:p>
    <w:p w14:paraId="2F120C04" w14:textId="77777777" w:rsidR="00551ABE" w:rsidRPr="001F2C16" w:rsidRDefault="001F2C16" w:rsidP="001F2C16">
      <w:pPr>
        <w:tabs>
          <w:tab w:val="left" w:pos="1900"/>
        </w:tabs>
        <w:spacing w:before="5"/>
        <w:ind w:left="1900" w:right="1394" w:hanging="36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1F2C16">
        <w:rPr>
          <w:rFonts w:asciiTheme="minorHAnsi" w:eastAsia="Segoe MDL2 Assets" w:hAnsiTheme="minorHAnsi" w:cstheme="minorHAnsi"/>
          <w:sz w:val="22"/>
          <w:szCs w:val="22"/>
        </w:rPr>
        <w:tab/>
      </w:r>
      <w:r w:rsidRPr="001F2C16">
        <w:rPr>
          <w:rFonts w:asciiTheme="minorHAnsi" w:eastAsia="Calibri" w:hAnsiTheme="minorHAnsi" w:cstheme="minorHAnsi"/>
          <w:sz w:val="22"/>
          <w:szCs w:val="22"/>
        </w:rPr>
        <w:t>with c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1F2C16">
        <w:rPr>
          <w:rFonts w:asciiTheme="minorHAnsi" w:eastAsia="Calibri" w:hAnsiTheme="minorHAnsi" w:cstheme="minorHAnsi"/>
          <w:sz w:val="22"/>
          <w:szCs w:val="22"/>
        </w:rPr>
        <w:t>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1F2C16">
        <w:rPr>
          <w:rFonts w:asciiTheme="minorHAnsi" w:eastAsia="Calibri" w:hAnsiTheme="minorHAnsi" w:cstheme="minorHAnsi"/>
          <w:sz w:val="22"/>
          <w:szCs w:val="22"/>
        </w:rPr>
        <w:t>cts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eds and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1F2C16">
        <w:rPr>
          <w:rFonts w:asciiTheme="minorHAnsi" w:eastAsia="Calibri" w:hAnsiTheme="minorHAnsi" w:cstheme="minorHAnsi"/>
          <w:sz w:val="22"/>
          <w:szCs w:val="22"/>
        </w:rPr>
        <w:t>et</w:t>
      </w:r>
      <w:r w:rsidRPr="001F2C16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ice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-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ssed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ayme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ts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 cu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263C7F3" w14:textId="77777777" w:rsidR="00551ABE" w:rsidRPr="001F2C16" w:rsidRDefault="001F2C16" w:rsidP="001F2C16">
      <w:pPr>
        <w:spacing w:before="5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ercha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1F2C16">
        <w:rPr>
          <w:rFonts w:asciiTheme="minorHAnsi" w:eastAsia="Calibri" w:hAnsiTheme="minorHAnsi" w:cstheme="minorHAnsi"/>
          <w:sz w:val="22"/>
          <w:szCs w:val="22"/>
        </w:rPr>
        <w:t>isi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- ar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pro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1F2C16">
        <w:rPr>
          <w:rFonts w:asciiTheme="minorHAnsi" w:eastAsia="Calibri" w:hAnsiTheme="minorHAnsi" w:cstheme="minorHAnsi"/>
          <w:sz w:val="22"/>
          <w:szCs w:val="22"/>
        </w:rPr>
        <w:t>cts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dis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lay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el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8FA8E98" w14:textId="77777777" w:rsidR="00551ABE" w:rsidRPr="001F2C16" w:rsidRDefault="001F2C16" w:rsidP="001F2C16">
      <w:pPr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2F3D247A" w14:textId="77777777" w:rsidR="00551ABE" w:rsidRPr="001F2C16" w:rsidRDefault="001F2C16" w:rsidP="001F2C16">
      <w:pPr>
        <w:spacing w:before="8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th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–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ept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57AD2C31" w14:textId="77777777" w:rsidR="00551ABE" w:rsidRPr="001F2C16" w:rsidRDefault="00551ABE" w:rsidP="001F2C16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8545C5" w14:textId="77777777" w:rsidR="00551ABE" w:rsidRPr="001F2C16" w:rsidRDefault="001F2C16" w:rsidP="001F2C16">
      <w:pPr>
        <w:ind w:left="1540" w:right="6440" w:hanging="14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–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4     </w:t>
      </w:r>
      <w:r w:rsidRPr="001F2C16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mer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/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 xml:space="preserve">d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al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es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ra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1F2C16">
        <w:rPr>
          <w:rFonts w:asciiTheme="minorHAnsi" w:eastAsia="Calibri" w:hAnsiTheme="minorHAnsi" w:cstheme="minorHAnsi"/>
          <w:sz w:val="22"/>
          <w:szCs w:val="22"/>
        </w:rPr>
        <w:t>, H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bi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8D2549B" w14:textId="77777777" w:rsidR="00551ABE" w:rsidRPr="001F2C16" w:rsidRDefault="001F2C16" w:rsidP="001F2C16">
      <w:pPr>
        <w:spacing w:before="6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st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ice</w:t>
      </w:r>
    </w:p>
    <w:p w14:paraId="3804A76F" w14:textId="77777777" w:rsidR="00551ABE" w:rsidRPr="001F2C16" w:rsidRDefault="001F2C16" w:rsidP="001F2C16">
      <w:pPr>
        <w:spacing w:before="5"/>
        <w:ind w:left="154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Fo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epa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at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2598212C" w14:textId="77777777" w:rsidR="00551ABE" w:rsidRPr="001F2C16" w:rsidRDefault="00551ABE" w:rsidP="001F2C1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83D5246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EVELO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438A3799" w14:textId="77777777" w:rsidR="00551ABE" w:rsidRPr="001F2C16" w:rsidRDefault="00551ABE" w:rsidP="001F2C1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883BF33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>6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4 </w:t>
      </w:r>
      <w:r w:rsidRPr="001F2C16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eas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at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esi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614AE077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Ju</w:t>
      </w:r>
      <w:r w:rsidRPr="001F2C16">
        <w:rPr>
          <w:rFonts w:asciiTheme="minorHAnsi" w:eastAsia="Calibri" w:hAnsiTheme="minorHAnsi" w:cstheme="minorHAnsi"/>
          <w:sz w:val="22"/>
          <w:szCs w:val="22"/>
        </w:rPr>
        <w:t>ly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4           </w:t>
      </w:r>
      <w:r w:rsidRPr="001F2C16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‘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cu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entat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and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n’ts’,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stralian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stit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te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f Arc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ec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0922660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3                  </w:t>
      </w:r>
      <w:r w:rsidRPr="001F2C16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221F1F"/>
          <w:sz w:val="22"/>
          <w:szCs w:val="22"/>
        </w:rPr>
        <w:t>ati</w:t>
      </w:r>
      <w:r w:rsidRPr="001F2C16">
        <w:rPr>
          <w:rFonts w:asciiTheme="minorHAnsi" w:eastAsia="Calibri" w:hAnsiTheme="minorHAnsi" w:cstheme="minorHAnsi"/>
          <w:color w:val="221F1F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221F1F"/>
          <w:sz w:val="22"/>
          <w:szCs w:val="22"/>
        </w:rPr>
        <w:t xml:space="preserve">al </w:t>
      </w:r>
      <w:r w:rsidRPr="001F2C16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color w:val="221F1F"/>
          <w:sz w:val="22"/>
          <w:szCs w:val="22"/>
        </w:rPr>
        <w:t>rc</w:t>
      </w:r>
      <w:r w:rsidRPr="001F2C16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color w:val="221F1F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color w:val="221F1F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221F1F"/>
          <w:sz w:val="22"/>
          <w:szCs w:val="22"/>
        </w:rPr>
        <w:t>ec</w:t>
      </w:r>
      <w:r w:rsidRPr="001F2C16">
        <w:rPr>
          <w:rFonts w:asciiTheme="minorHAnsi" w:eastAsia="Calibri" w:hAnsiTheme="minorHAnsi" w:cstheme="minorHAnsi"/>
          <w:color w:val="221F1F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color w:val="221F1F"/>
          <w:sz w:val="22"/>
          <w:szCs w:val="22"/>
        </w:rPr>
        <w:t>re</w:t>
      </w:r>
      <w:r w:rsidRPr="001F2C16">
        <w:rPr>
          <w:rFonts w:asciiTheme="minorHAnsi" w:eastAsia="Calibri" w:hAnsiTheme="minorHAnsi" w:cstheme="minorHAnsi"/>
          <w:color w:val="221F1F"/>
          <w:spacing w:val="-2"/>
          <w:sz w:val="22"/>
          <w:szCs w:val="22"/>
        </w:rPr>
        <w:t xml:space="preserve"> C</w:t>
      </w:r>
      <w:r w:rsidRPr="001F2C16">
        <w:rPr>
          <w:rFonts w:asciiTheme="minorHAnsi" w:eastAsia="Calibri" w:hAnsiTheme="minorHAnsi" w:cstheme="minorHAnsi"/>
          <w:color w:val="221F1F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color w:val="221F1F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color w:val="221F1F"/>
          <w:sz w:val="22"/>
          <w:szCs w:val="22"/>
        </w:rPr>
        <w:t>ference.</w:t>
      </w:r>
    </w:p>
    <w:p w14:paraId="51D6EEFD" w14:textId="77777777" w:rsidR="00551ABE" w:rsidRPr="001F2C16" w:rsidRDefault="00551ABE" w:rsidP="001F2C1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9B5001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PROFE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PS</w:t>
      </w:r>
    </w:p>
    <w:p w14:paraId="0A590604" w14:textId="77777777" w:rsidR="00551ABE" w:rsidRPr="001F2C16" w:rsidRDefault="00551ABE" w:rsidP="001F2C16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4487E27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rre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t              </w:t>
      </w:r>
      <w:r w:rsidRPr="001F2C16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stralian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stitute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f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Arc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cts                                          </w:t>
      </w:r>
      <w:r w:rsidRPr="001F2C16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3C1C6893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rre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t              </w:t>
      </w:r>
      <w:r w:rsidRPr="001F2C16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esign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stit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te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f 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st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al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a                                                  </w:t>
      </w:r>
      <w:r w:rsidRPr="001F2C1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28E4910B" w14:textId="77777777" w:rsidR="00551ABE" w:rsidRPr="001F2C16" w:rsidRDefault="001F2C16" w:rsidP="001F2C16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4                  </w:t>
      </w:r>
      <w:r w:rsidRPr="001F2C16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hyperlink r:id="rId6">
        <w:r w:rsidRPr="001F2C16">
          <w:rPr>
            <w:rFonts w:asciiTheme="minorHAnsi" w:eastAsia="Calibri" w:hAnsiTheme="minorHAnsi" w:cstheme="minorHAnsi"/>
            <w:sz w:val="22"/>
            <w:szCs w:val="22"/>
          </w:rPr>
          <w:t>St</w:t>
        </w:r>
        <w:r w:rsidRPr="001F2C16">
          <w:rPr>
            <w:rFonts w:asciiTheme="minorHAnsi" w:eastAsia="Calibri" w:hAnsiTheme="minorHAnsi" w:cstheme="minorHAnsi"/>
            <w:spacing w:val="-1"/>
            <w:sz w:val="22"/>
            <w:szCs w:val="22"/>
          </w:rPr>
          <w:t>ud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 xml:space="preserve">ent </w:t>
        </w:r>
        <w:r w:rsidRPr="001F2C16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1F2C16">
          <w:rPr>
            <w:rFonts w:asciiTheme="minorHAnsi" w:eastAsia="Calibri" w:hAnsiTheme="minorHAnsi" w:cstheme="minorHAnsi"/>
            <w:spacing w:val="-1"/>
            <w:sz w:val="22"/>
            <w:szCs w:val="22"/>
          </w:rPr>
          <w:t>g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1F2C16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 xml:space="preserve">ised </w:t>
        </w:r>
        <w:r w:rsidRPr="001F2C16">
          <w:rPr>
            <w:rFonts w:asciiTheme="minorHAnsi" w:eastAsia="Calibri" w:hAnsiTheme="minorHAnsi" w:cstheme="minorHAnsi"/>
            <w:spacing w:val="-3"/>
            <w:sz w:val="22"/>
            <w:szCs w:val="22"/>
          </w:rPr>
          <w:t>N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1F2C16">
          <w:rPr>
            <w:rFonts w:asciiTheme="minorHAnsi" w:eastAsia="Calibri" w:hAnsiTheme="minorHAnsi" w:cstheme="minorHAnsi"/>
            <w:spacing w:val="1"/>
            <w:sz w:val="22"/>
            <w:szCs w:val="22"/>
          </w:rPr>
          <w:t>t</w:t>
        </w:r>
        <w:r w:rsidRPr="001F2C16">
          <w:rPr>
            <w:rFonts w:asciiTheme="minorHAnsi" w:eastAsia="Calibri" w:hAnsiTheme="minorHAnsi" w:cstheme="minorHAnsi"/>
            <w:spacing w:val="-2"/>
            <w:sz w:val="22"/>
            <w:szCs w:val="22"/>
          </w:rPr>
          <w:t>w</w:t>
        </w:r>
        <w:r w:rsidRPr="001F2C16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1F2C16">
          <w:rPr>
            <w:rFonts w:asciiTheme="minorHAnsi" w:eastAsia="Calibri" w:hAnsiTheme="minorHAnsi" w:cstheme="minorHAnsi"/>
            <w:spacing w:val="-3"/>
            <w:sz w:val="22"/>
            <w:szCs w:val="22"/>
          </w:rPr>
          <w:t>r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>k</w:t>
        </w:r>
        <w:r w:rsidRPr="001F2C16">
          <w:rPr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>f</w:t>
        </w:r>
        <w:r w:rsidRPr="001F2C16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>r</w:t>
        </w:r>
        <w:r w:rsidRPr="001F2C16">
          <w:rPr>
            <w:rFonts w:asciiTheme="minorHAnsi" w:eastAsia="Calibri" w:hAnsiTheme="minorHAnsi" w:cstheme="minorHAnsi"/>
            <w:spacing w:val="-2"/>
            <w:sz w:val="22"/>
            <w:szCs w:val="22"/>
          </w:rPr>
          <w:t xml:space="preserve"> 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>Arc</w:t>
        </w:r>
        <w:r w:rsidRPr="001F2C16">
          <w:rPr>
            <w:rFonts w:asciiTheme="minorHAnsi" w:eastAsia="Calibri" w:hAnsiTheme="minorHAnsi" w:cstheme="minorHAnsi"/>
            <w:spacing w:val="-1"/>
            <w:sz w:val="22"/>
            <w:szCs w:val="22"/>
          </w:rPr>
          <w:t>h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>it</w:t>
        </w:r>
        <w:r w:rsidRPr="001F2C16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1F2C16">
          <w:rPr>
            <w:rFonts w:asciiTheme="minorHAnsi" w:eastAsia="Calibri" w:hAnsiTheme="minorHAnsi" w:cstheme="minorHAnsi"/>
            <w:sz w:val="22"/>
            <w:szCs w:val="22"/>
          </w:rPr>
          <w:t>cture</w:t>
        </w:r>
      </w:hyperlink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 (SO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A)      </w:t>
      </w:r>
      <w:r w:rsidRPr="001F2C16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639D0AF7" w14:textId="77777777" w:rsidR="00551ABE" w:rsidRPr="001F2C16" w:rsidRDefault="00551ABE" w:rsidP="001F2C16">
      <w:pPr>
        <w:spacing w:before="17"/>
        <w:rPr>
          <w:rFonts w:asciiTheme="minorHAnsi" w:hAnsiTheme="minorHAnsi" w:cstheme="minorHAnsi"/>
          <w:sz w:val="22"/>
          <w:szCs w:val="22"/>
        </w:rPr>
        <w:sectPr w:rsidR="00551ABE" w:rsidRPr="001F2C16">
          <w:pgSz w:w="11920" w:h="16840"/>
          <w:pgMar w:top="1400" w:right="200" w:bottom="280" w:left="620" w:header="720" w:footer="720" w:gutter="0"/>
          <w:cols w:space="720"/>
        </w:sectPr>
      </w:pPr>
    </w:p>
    <w:p w14:paraId="1ABA99DF" w14:textId="77777777" w:rsidR="00551ABE" w:rsidRPr="001F2C16" w:rsidRDefault="001F2C16" w:rsidP="001F2C16">
      <w:pPr>
        <w:spacing w:before="12"/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3ADC852" w14:textId="77777777" w:rsidR="00551ABE" w:rsidRPr="001F2C16" w:rsidRDefault="001F2C16" w:rsidP="001F2C16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1F2C16">
        <w:rPr>
          <w:rFonts w:asciiTheme="minorHAnsi" w:hAnsiTheme="minorHAnsi" w:cstheme="minorHAnsi"/>
          <w:sz w:val="22"/>
          <w:szCs w:val="22"/>
        </w:rPr>
        <w:br w:type="column"/>
      </w:r>
    </w:p>
    <w:p w14:paraId="3CEAB021" w14:textId="77777777" w:rsidR="00551ABE" w:rsidRPr="001F2C16" w:rsidRDefault="001F2C16" w:rsidP="001F2C16">
      <w:pPr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Swi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 f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fitne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s s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es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ek</w:t>
      </w:r>
    </w:p>
    <w:p w14:paraId="1273C0A0" w14:textId="77777777" w:rsidR="00551ABE" w:rsidRPr="001F2C16" w:rsidRDefault="001F2C16" w:rsidP="001F2C16">
      <w:pPr>
        <w:spacing w:before="6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1F2C16">
        <w:rPr>
          <w:rFonts w:asciiTheme="minorHAnsi" w:eastAsia="Calibri" w:hAnsiTheme="minorHAnsi" w:cstheme="minorHAnsi"/>
          <w:sz w:val="22"/>
          <w:szCs w:val="22"/>
        </w:rPr>
        <w:t>: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fi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1F2C16">
        <w:rPr>
          <w:rFonts w:asciiTheme="minorHAnsi" w:eastAsia="Calibri" w:hAnsiTheme="minorHAnsi" w:cstheme="minorHAnsi"/>
          <w:sz w:val="22"/>
          <w:szCs w:val="22"/>
        </w:rPr>
        <w:t>ri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es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aki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1F2C16">
        <w:rPr>
          <w:rFonts w:asciiTheme="minorHAnsi" w:eastAsia="Calibri" w:hAnsiTheme="minorHAnsi" w:cstheme="minorHAnsi"/>
          <w:sz w:val="22"/>
          <w:szCs w:val="22"/>
        </w:rPr>
        <w:t>fur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re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iec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DB17D68" w14:textId="77777777" w:rsidR="00551ABE" w:rsidRPr="001F2C16" w:rsidRDefault="001F2C16" w:rsidP="001F2C16">
      <w:pPr>
        <w:spacing w:before="5"/>
        <w:rPr>
          <w:rFonts w:asciiTheme="minorHAnsi" w:eastAsia="Calibri" w:hAnsiTheme="minorHAnsi" w:cstheme="minorHAnsi"/>
          <w:sz w:val="22"/>
          <w:szCs w:val="22"/>
        </w:rPr>
        <w:sectPr w:rsidR="00551ABE" w:rsidRPr="001F2C16">
          <w:type w:val="continuous"/>
          <w:pgSz w:w="11920" w:h="16840"/>
          <w:pgMar w:top="1220" w:right="200" w:bottom="0" w:left="620" w:header="720" w:footer="720" w:gutter="0"/>
          <w:cols w:num="2" w:space="720" w:equalWidth="0">
            <w:col w:w="1071" w:space="470"/>
            <w:col w:w="9559"/>
          </w:cols>
        </w:sectPr>
      </w:pPr>
      <w:r w:rsidRPr="001F2C16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1F2C16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Read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1F2C16">
        <w:rPr>
          <w:rFonts w:asciiTheme="minorHAnsi" w:eastAsia="Calibri" w:hAnsiTheme="minorHAnsi" w:cstheme="minorHAnsi"/>
          <w:sz w:val="22"/>
          <w:szCs w:val="22"/>
        </w:rPr>
        <w:t>: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desi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and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ch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z w:val="22"/>
          <w:szCs w:val="22"/>
        </w:rPr>
        <w:t>ec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ral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es</w:t>
      </w:r>
      <w:r w:rsidRPr="001F2C16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ch as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ticho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1F2C16">
        <w:rPr>
          <w:rFonts w:asciiTheme="minorHAnsi" w:eastAsia="Calibri" w:hAnsiTheme="minorHAnsi" w:cstheme="minorHAnsi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(su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z w:val="22"/>
          <w:szCs w:val="22"/>
        </w:rPr>
        <w:t>scri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D250355" w14:textId="77777777" w:rsidR="00551ABE" w:rsidRPr="001F2C16" w:rsidRDefault="00551ABE" w:rsidP="001F2C16">
      <w:pPr>
        <w:spacing w:before="17"/>
        <w:rPr>
          <w:rFonts w:asciiTheme="minorHAnsi" w:hAnsiTheme="minorHAnsi" w:cstheme="minorHAnsi"/>
          <w:sz w:val="22"/>
          <w:szCs w:val="22"/>
        </w:rPr>
        <w:sectPr w:rsidR="00551ABE" w:rsidRPr="001F2C16">
          <w:type w:val="continuous"/>
          <w:pgSz w:w="11920" w:h="16840"/>
          <w:pgMar w:top="1220" w:right="200" w:bottom="0" w:left="620" w:header="720" w:footer="720" w:gutter="0"/>
          <w:cols w:space="720"/>
        </w:sectPr>
      </w:pPr>
    </w:p>
    <w:p w14:paraId="2FFD93CB" w14:textId="77777777" w:rsidR="00551ABE" w:rsidRPr="001F2C16" w:rsidRDefault="001F2C16" w:rsidP="001F2C16">
      <w:pPr>
        <w:spacing w:before="12"/>
        <w:ind w:left="100" w:right="-53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z w:val="22"/>
          <w:szCs w:val="22"/>
        </w:rPr>
        <w:t>REFE</w:t>
      </w:r>
      <w:r w:rsidRPr="001F2C16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EES</w:t>
      </w:r>
    </w:p>
    <w:p w14:paraId="2E1BAA44" w14:textId="77777777" w:rsidR="00551ABE" w:rsidRPr="001F2C16" w:rsidRDefault="001F2C16" w:rsidP="001F2C16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1F2C16">
        <w:rPr>
          <w:rFonts w:asciiTheme="minorHAnsi" w:hAnsiTheme="minorHAnsi" w:cstheme="minorHAnsi"/>
          <w:sz w:val="22"/>
          <w:szCs w:val="22"/>
        </w:rPr>
        <w:br w:type="column"/>
      </w:r>
    </w:p>
    <w:p w14:paraId="765FAC2C" w14:textId="77777777" w:rsidR="00551ABE" w:rsidRPr="001F2C16" w:rsidRDefault="001F2C16" w:rsidP="001F2C16">
      <w:pPr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teve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4F5CFA09" w14:textId="77777777" w:rsidR="00551ABE" w:rsidRPr="001F2C16" w:rsidRDefault="001F2C16" w:rsidP="001F2C16">
      <w:pPr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1F2C16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3CF11465" w14:textId="77777777" w:rsidR="00551ABE" w:rsidRPr="001F2C16" w:rsidRDefault="001F2C16" w:rsidP="001F2C16">
      <w:pPr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z w:val="22"/>
          <w:szCs w:val="22"/>
        </w:rPr>
        <w:t>B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unn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’s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z w:val="22"/>
          <w:szCs w:val="22"/>
        </w:rPr>
        <w:t>are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sz w:val="22"/>
          <w:szCs w:val="22"/>
        </w:rPr>
        <w:t>e,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rn</w:t>
      </w:r>
    </w:p>
    <w:p w14:paraId="07A83A77" w14:textId="77777777" w:rsidR="00551ABE" w:rsidRPr="001F2C16" w:rsidRDefault="001F2C16" w:rsidP="001F2C16">
      <w:pPr>
        <w:ind w:right="6539"/>
        <w:rPr>
          <w:rFonts w:asciiTheme="minorHAnsi" w:eastAsia="Calibri" w:hAnsiTheme="minorHAnsi" w:cstheme="minorHAnsi"/>
          <w:sz w:val="22"/>
          <w:szCs w:val="22"/>
        </w:rPr>
        <w:sectPr w:rsidR="00551ABE" w:rsidRPr="001F2C16">
          <w:type w:val="continuous"/>
          <w:pgSz w:w="11920" w:h="16840"/>
          <w:pgMar w:top="1220" w:right="200" w:bottom="0" w:left="620" w:header="720" w:footer="720" w:gutter="0"/>
          <w:cols w:num="2" w:space="720" w:equalWidth="0">
            <w:col w:w="984" w:space="535"/>
            <w:col w:w="9581"/>
          </w:cols>
        </w:sect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1F2C16">
        <w:rPr>
          <w:rFonts w:asciiTheme="minorHAnsi" w:eastAsia="Calibri" w:hAnsiTheme="minorHAnsi" w:cstheme="minorHAnsi"/>
          <w:sz w:val="22"/>
          <w:szCs w:val="22"/>
        </w:rPr>
        <w:t>9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67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8 </w:t>
      </w:r>
      <w:hyperlink r:id="rId7"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st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v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e.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m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cp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@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bunn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i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ng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s.c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om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.au</w:t>
        </w:r>
      </w:hyperlink>
    </w:p>
    <w:p w14:paraId="5BD79D8D" w14:textId="77777777" w:rsidR="00551ABE" w:rsidRPr="001F2C16" w:rsidRDefault="00551ABE" w:rsidP="001F2C16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9C41E82" w14:textId="77777777" w:rsidR="00551ABE" w:rsidRPr="001F2C16" w:rsidRDefault="001F2C16" w:rsidP="001F2C16">
      <w:pPr>
        <w:spacing w:before="12"/>
        <w:ind w:left="1519" w:right="7885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Wend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ch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ct 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1F2C16">
        <w:rPr>
          <w:rFonts w:asciiTheme="minorHAnsi" w:eastAsia="Calibri" w:hAnsiTheme="minorHAnsi" w:cstheme="minorHAnsi"/>
          <w:sz w:val="22"/>
          <w:szCs w:val="22"/>
        </w:rPr>
        <w:t>ern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sz w:val="22"/>
          <w:szCs w:val="22"/>
        </w:rPr>
        <w:t>an G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73D35DD4" w14:textId="77777777" w:rsidR="00551ABE" w:rsidRPr="001F2C16" w:rsidRDefault="001F2C16" w:rsidP="001F2C16">
      <w:pPr>
        <w:ind w:left="1519" w:right="7341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1F2C16">
        <w:rPr>
          <w:rFonts w:asciiTheme="minorHAnsi" w:eastAsia="Calibri" w:hAnsiTheme="minorHAnsi" w:cstheme="minorHAnsi"/>
          <w:sz w:val="22"/>
          <w:szCs w:val="22"/>
        </w:rPr>
        <w:t>2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23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4 </w:t>
      </w:r>
      <w:hyperlink r:id="rId8"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w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nd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y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s@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ern</w:t>
        </w:r>
        <w:r w:rsidRPr="001F2C16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val="single" w:color="0000FF"/>
          </w:rPr>
          <w:t>i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m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</w:t>
        </w:r>
        <w:r w:rsidRPr="001F2C16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val="single" w:color="0000FF"/>
          </w:rPr>
          <w:t>c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m</w:t>
        </w:r>
      </w:hyperlink>
    </w:p>
    <w:p w14:paraId="0EC390EB" w14:textId="77777777" w:rsidR="00551ABE" w:rsidRPr="001F2C16" w:rsidRDefault="00551ABE" w:rsidP="001F2C16">
      <w:pPr>
        <w:spacing w:before="14"/>
        <w:rPr>
          <w:rFonts w:asciiTheme="minorHAnsi" w:hAnsiTheme="minorHAnsi" w:cstheme="minorHAnsi"/>
          <w:sz w:val="22"/>
          <w:szCs w:val="22"/>
        </w:rPr>
        <w:sectPr w:rsidR="00551ABE" w:rsidRPr="001F2C16">
          <w:type w:val="continuous"/>
          <w:pgSz w:w="11920" w:h="16840"/>
          <w:pgMar w:top="1220" w:right="200" w:bottom="0" w:left="620" w:header="720" w:footer="720" w:gutter="0"/>
          <w:cols w:space="720"/>
        </w:sectPr>
      </w:pPr>
    </w:p>
    <w:p w14:paraId="7F9B476E" w14:textId="77777777" w:rsidR="00551ABE" w:rsidRPr="001F2C16" w:rsidRDefault="001F2C16" w:rsidP="001F2C16">
      <w:pPr>
        <w:spacing w:before="12"/>
        <w:ind w:left="1519" w:right="903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hAnsiTheme="minorHAnsi" w:cstheme="minorHAnsi"/>
          <w:sz w:val="22"/>
          <w:szCs w:val="22"/>
        </w:rPr>
        <w:pict w14:anchorId="0260A1BF">
          <v:group id="_x0000_s1029" style="position:absolute;left:0;text-align:left;margin-left:26.95pt;margin-top:19.1pt;width:558.85pt;height:38.9pt;z-index:-251657728;mso-position-horizontal-relative:page;mso-position-vertical-relative:page" coordorigin="539,382" coordsize="11177,778">
            <v:shape id="_x0000_s1033" style="position:absolute;left:549;top:873;width:11157;height:36" coordorigin="549,873" coordsize="11157,36" path="m549,909r11157,l11706,873,549,873r,36xe" fillcolor="gray" stroked="f">
              <v:path arrowok="t"/>
            </v:shape>
            <v:shape id="_x0000_s1032" style="position:absolute;left:549;top:392;width:11157;height:481" coordorigin="549,392" coordsize="11157,481" path="m549,873r11157,l11706,392,549,392r,481xe" fillcolor="#004e85" stroked="f">
              <v:path arrowok="t"/>
            </v:shape>
            <v:shape id="_x0000_s1031" style="position:absolute;left:1226;top:669;width:490;height:481" coordorigin="1226,669" coordsize="490,481" path="m1471,669l1226,910r245,240l1716,910,1471,669xe" fillcolor="gray" stroked="f">
              <v:path arrowok="t"/>
            </v:shape>
            <v:shape id="_x0000_s1030" style="position:absolute;left:1226;top:633;width:490;height:481" coordorigin="1226,633" coordsize="490,481" path="m1471,633l1226,873r245,241l1716,873,1471,633xe" fillcolor="#004e85" stroked="f">
              <v:path arrowok="t"/>
            </v:shape>
            <w10:wrap anchorx="page" anchory="page"/>
          </v:group>
        </w:pict>
      </w:r>
      <w:r w:rsidRPr="001F2C16">
        <w:rPr>
          <w:rFonts w:asciiTheme="minorHAnsi" w:hAnsiTheme="minorHAnsi" w:cstheme="minorHAnsi"/>
          <w:sz w:val="22"/>
          <w:szCs w:val="22"/>
        </w:rPr>
        <w:pict w14:anchorId="5029C406">
          <v:group id="_x0000_s1027" style="position:absolute;left:0;text-align:left;margin-left:563.85pt;margin-top:772.3pt;width:31.45pt;height:0;z-index:-251658752;mso-position-horizontal-relative:page;mso-position-vertical-relative:page" coordorigin="11277,15446" coordsize="629,0">
            <v:shape id="_x0000_s1028" style="position:absolute;left:11277;top:15446;width:629;height:0" coordorigin="11277,15446" coordsize="629,0" path="m11277,15446r629,e" filled="f" strokeweight=".58pt">
              <v:path arrowok="t"/>
            </v:shape>
            <w10:wrap anchorx="page" anchory="page"/>
          </v:group>
        </w:pic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1F2C16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1F2C16">
        <w:rPr>
          <w:rFonts w:asciiTheme="minorHAnsi" w:eastAsia="Calibri" w:hAnsiTheme="minorHAnsi" w:cstheme="minorHAnsi"/>
          <w:b/>
          <w:sz w:val="22"/>
          <w:szCs w:val="22"/>
        </w:rPr>
        <w:t xml:space="preserve">sh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z w:val="22"/>
          <w:szCs w:val="22"/>
        </w:rPr>
        <w:t>rse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C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1F2C16">
        <w:rPr>
          <w:rFonts w:asciiTheme="minorHAnsi" w:eastAsia="Calibri" w:hAnsiTheme="minorHAnsi" w:cstheme="minorHAnsi"/>
          <w:sz w:val="22"/>
          <w:szCs w:val="22"/>
        </w:rPr>
        <w:t>i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a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F2C16">
        <w:rPr>
          <w:rFonts w:asciiTheme="minorHAnsi" w:eastAsia="Calibri" w:hAnsiTheme="minorHAnsi" w:cstheme="minorHAnsi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ash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z w:val="22"/>
          <w:szCs w:val="22"/>
        </w:rPr>
        <w:t>U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F2C16">
        <w:rPr>
          <w:rFonts w:asciiTheme="minorHAnsi" w:eastAsia="Calibri" w:hAnsiTheme="minorHAnsi" w:cstheme="minorHAnsi"/>
          <w:sz w:val="22"/>
          <w:szCs w:val="22"/>
        </w:rPr>
        <w:t>iv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F2C16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F2C16">
        <w:rPr>
          <w:rFonts w:asciiTheme="minorHAnsi" w:eastAsia="Calibri" w:hAnsiTheme="minorHAnsi" w:cstheme="minorHAnsi"/>
          <w:sz w:val="22"/>
          <w:szCs w:val="22"/>
        </w:rPr>
        <w:t>sity</w:t>
      </w:r>
    </w:p>
    <w:p w14:paraId="031052C8" w14:textId="77777777" w:rsidR="00551ABE" w:rsidRPr="001F2C16" w:rsidRDefault="001F2C16" w:rsidP="001F2C16">
      <w:pPr>
        <w:ind w:left="1482" w:right="171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1F2C16">
        <w:rPr>
          <w:rFonts w:asciiTheme="minorHAnsi" w:eastAsia="Calibri" w:hAnsiTheme="minorHAnsi" w:cstheme="minorHAnsi"/>
          <w:sz w:val="22"/>
          <w:szCs w:val="22"/>
        </w:rPr>
        <w:t>3</w:t>
      </w:r>
      <w:r w:rsidRPr="001F2C16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1F2C16">
        <w:rPr>
          <w:rFonts w:asciiTheme="minorHAnsi" w:eastAsia="Calibri" w:hAnsiTheme="minorHAnsi" w:cstheme="minorHAnsi"/>
          <w:spacing w:val="-2"/>
          <w:sz w:val="22"/>
          <w:szCs w:val="22"/>
        </w:rPr>
        <w:t>23</w:t>
      </w:r>
      <w:r w:rsidRPr="001F2C16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24447409" w14:textId="77777777" w:rsidR="00551ABE" w:rsidRPr="001F2C16" w:rsidRDefault="001F2C16" w:rsidP="001F2C16">
      <w:pPr>
        <w:ind w:left="1519" w:right="-53"/>
        <w:rPr>
          <w:rFonts w:asciiTheme="minorHAnsi" w:eastAsia="Calibri" w:hAnsiTheme="minorHAnsi" w:cstheme="minorHAnsi"/>
          <w:sz w:val="22"/>
          <w:szCs w:val="22"/>
        </w:rPr>
      </w:pPr>
      <w:hyperlink r:id="rId9"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ic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le</w:t>
        </w:r>
        <w:r w:rsidRPr="001F2C16">
          <w:rPr>
            <w:rFonts w:asciiTheme="minorHAnsi" w:eastAsia="Calibri" w:hAnsiTheme="minorHAnsi" w:cstheme="minorHAnsi"/>
            <w:color w:val="0000FF"/>
            <w:spacing w:val="-2"/>
            <w:sz w:val="22"/>
            <w:szCs w:val="22"/>
            <w:u w:val="single" w:color="0000FF"/>
          </w:rPr>
          <w:t>t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t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e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.wa</w:t>
        </w:r>
        <w:r w:rsidRPr="001F2C16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val="single" w:color="0000FF"/>
          </w:rPr>
          <w:t>l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sh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@m</w:t>
        </w:r>
        <w:r w:rsidRPr="001F2C16">
          <w:rPr>
            <w:rFonts w:asciiTheme="minorHAnsi" w:eastAsia="Calibri" w:hAnsiTheme="minorHAnsi" w:cstheme="minorHAnsi"/>
            <w:color w:val="0000FF"/>
            <w:spacing w:val="1"/>
            <w:sz w:val="22"/>
            <w:szCs w:val="22"/>
            <w:u w:val="single" w:color="0000FF"/>
          </w:rPr>
          <w:t>o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n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as</w:t>
        </w:r>
        <w:r w:rsidRPr="001F2C16">
          <w:rPr>
            <w:rFonts w:asciiTheme="minorHAnsi" w:eastAsia="Calibri" w:hAnsiTheme="minorHAnsi" w:cstheme="minorHAnsi"/>
            <w:color w:val="0000FF"/>
            <w:spacing w:val="-1"/>
            <w:sz w:val="22"/>
            <w:szCs w:val="22"/>
            <w:u w:val="single" w:color="0000FF"/>
          </w:rPr>
          <w:t>h</w:t>
        </w:r>
        <w:r w:rsidRPr="001F2C16">
          <w:rPr>
            <w:rFonts w:asciiTheme="minorHAnsi" w:eastAsia="Calibri" w:hAnsiTheme="minorHAnsi" w:cstheme="minorHAnsi"/>
            <w:color w:val="0000FF"/>
            <w:spacing w:val="-3"/>
            <w:sz w:val="22"/>
            <w:szCs w:val="22"/>
            <w:u w:val="single" w:color="0000FF"/>
          </w:rPr>
          <w:t>.</w:t>
        </w:r>
        <w:r w:rsidRPr="001F2C16">
          <w:rPr>
            <w:rFonts w:asciiTheme="minorHAnsi" w:eastAsia="Calibri" w:hAnsiTheme="minorHAnsi" w:cstheme="minorHAnsi"/>
            <w:color w:val="0000FF"/>
            <w:sz w:val="22"/>
            <w:szCs w:val="22"/>
            <w:u w:val="single" w:color="0000FF"/>
          </w:rPr>
          <w:t>edu</w:t>
        </w:r>
      </w:hyperlink>
    </w:p>
    <w:p w14:paraId="71244BA5" w14:textId="77777777" w:rsidR="00551ABE" w:rsidRPr="001F2C16" w:rsidRDefault="001F2C16" w:rsidP="001F2C16">
      <w:pPr>
        <w:rPr>
          <w:rFonts w:asciiTheme="minorHAnsi" w:hAnsiTheme="minorHAnsi" w:cstheme="minorHAnsi"/>
          <w:sz w:val="22"/>
          <w:szCs w:val="22"/>
        </w:rPr>
      </w:pPr>
      <w:r w:rsidRPr="001F2C16">
        <w:rPr>
          <w:rFonts w:asciiTheme="minorHAnsi" w:hAnsiTheme="minorHAnsi" w:cstheme="minorHAnsi"/>
          <w:sz w:val="22"/>
          <w:szCs w:val="22"/>
        </w:rPr>
        <w:br w:type="column"/>
      </w:r>
    </w:p>
    <w:p w14:paraId="1876E9A3" w14:textId="77777777" w:rsidR="00551ABE" w:rsidRPr="001F2C16" w:rsidRDefault="00551ABE" w:rsidP="001F2C16">
      <w:pPr>
        <w:rPr>
          <w:rFonts w:asciiTheme="minorHAnsi" w:hAnsiTheme="minorHAnsi" w:cstheme="minorHAnsi"/>
          <w:sz w:val="22"/>
          <w:szCs w:val="22"/>
        </w:rPr>
      </w:pPr>
    </w:p>
    <w:p w14:paraId="24EDCCE3" w14:textId="77777777" w:rsidR="00551ABE" w:rsidRPr="001F2C16" w:rsidRDefault="00551ABE" w:rsidP="001F2C16">
      <w:pPr>
        <w:rPr>
          <w:rFonts w:asciiTheme="minorHAnsi" w:hAnsiTheme="minorHAnsi" w:cstheme="minorHAnsi"/>
          <w:sz w:val="22"/>
          <w:szCs w:val="22"/>
        </w:rPr>
      </w:pPr>
    </w:p>
    <w:p w14:paraId="51D9DC8E" w14:textId="77777777" w:rsidR="00551ABE" w:rsidRPr="001F2C16" w:rsidRDefault="00551ABE" w:rsidP="001F2C16">
      <w:pPr>
        <w:rPr>
          <w:rFonts w:asciiTheme="minorHAnsi" w:hAnsiTheme="minorHAnsi" w:cstheme="minorHAnsi"/>
          <w:sz w:val="22"/>
          <w:szCs w:val="22"/>
        </w:rPr>
      </w:pPr>
    </w:p>
    <w:p w14:paraId="2DEF275A" w14:textId="77777777" w:rsidR="00551ABE" w:rsidRPr="001F2C16" w:rsidRDefault="00551ABE" w:rsidP="001F2C16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C57386" w14:textId="77777777" w:rsidR="00551ABE" w:rsidRPr="001F2C16" w:rsidRDefault="001F2C16" w:rsidP="001F2C16">
      <w:pPr>
        <w:ind w:left="577" w:right="7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F2C16">
        <w:rPr>
          <w:rFonts w:asciiTheme="minorHAnsi" w:hAnsiTheme="minorHAnsi" w:cstheme="minorHAnsi"/>
          <w:sz w:val="22"/>
          <w:szCs w:val="22"/>
        </w:rPr>
        <w:pict w14:anchorId="6D51F76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70.55pt;margin-top:-128.35pt;width:13.05pt;height:123.75pt;z-index:-251656704;mso-position-horizontal-relative:page" filled="f" stroked="f">
            <v:textbox style="layout-flow:vertical;mso-layout-flow-alt:bottom-to-top" inset="0,0,0,0">
              <w:txbxContent>
                <w:p w14:paraId="7C8CA6AB" w14:textId="77777777" w:rsidR="00551ABE" w:rsidRDefault="001F2C16">
                  <w:pPr>
                    <w:spacing w:line="240" w:lineRule="exact"/>
                    <w:ind w:left="20" w:right="-33"/>
                    <w:rPr>
                      <w:rFonts w:ascii="Calibri" w:eastAsia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Resu</w:t>
                  </w:r>
                  <w:r>
                    <w:rPr>
                      <w:rFonts w:ascii="Calibri" w:eastAsia="Calibri" w:hAnsi="Calibri" w:cs="Calibri"/>
                      <w:spacing w:val="-1"/>
                      <w:position w:val="1"/>
                      <w:sz w:val="22"/>
                      <w:szCs w:val="22"/>
                    </w:rPr>
                    <w:t>m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e</w:t>
                  </w:r>
                  <w:r>
                    <w:rPr>
                      <w:rFonts w:ascii="Calibri" w:eastAsia="Calibri" w:hAnsi="Calibri" w:cs="Calibri"/>
                      <w:spacing w:val="-1"/>
                      <w:position w:val="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spacing w:val="1"/>
                      <w:position w:val="1"/>
                      <w:sz w:val="22"/>
                      <w:szCs w:val="22"/>
                    </w:rPr>
                    <w:t>o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f Arc</w:t>
                  </w:r>
                  <w:r>
                    <w:rPr>
                      <w:rFonts w:ascii="Calibri" w:eastAsia="Calibri" w:hAnsi="Calibri" w:cs="Calibri"/>
                      <w:spacing w:val="-1"/>
                      <w:position w:val="1"/>
                      <w:sz w:val="22"/>
                      <w:szCs w:val="22"/>
                    </w:rPr>
                    <w:t>h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ie</w:t>
                  </w:r>
                  <w:r>
                    <w:rPr>
                      <w:rFonts w:ascii="Calibri" w:eastAsia="Calibri" w:hAnsi="Calibri" w:cs="Calibri"/>
                      <w:spacing w:val="-2"/>
                      <w:position w:val="1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Arc</w:t>
                  </w:r>
                  <w:r>
                    <w:rPr>
                      <w:rFonts w:ascii="Calibri" w:eastAsia="Calibri" w:hAnsi="Calibri" w:cs="Calibri"/>
                      <w:spacing w:val="-1"/>
                      <w:position w:val="1"/>
                      <w:sz w:val="22"/>
                      <w:szCs w:val="22"/>
                    </w:rPr>
                    <w:t>h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it</w:t>
                  </w:r>
                  <w:r>
                    <w:rPr>
                      <w:rFonts w:ascii="Calibri" w:eastAsia="Calibri" w:hAnsi="Calibri" w:cs="Calibri"/>
                      <w:spacing w:val="-2"/>
                      <w:position w:val="1"/>
                      <w:sz w:val="22"/>
                      <w:szCs w:val="22"/>
                    </w:rPr>
                    <w:t>e</w:t>
                  </w:r>
                  <w:r>
                    <w:rPr>
                      <w:rFonts w:ascii="Calibri" w:eastAsia="Calibri" w:hAnsi="Calibri" w:cs="Calibri"/>
                      <w:position w:val="1"/>
                      <w:sz w:val="22"/>
                      <w:szCs w:val="22"/>
                    </w:rPr>
                    <w:t>ct</w:t>
                  </w:r>
                </w:p>
              </w:txbxContent>
            </v:textbox>
            <w10:wrap anchorx="page"/>
          </v:shape>
        </w:pic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m</w:t>
      </w:r>
      <w:r w:rsidRPr="001F2C16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nas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position w:val="5"/>
          <w:sz w:val="22"/>
          <w:szCs w:val="22"/>
        </w:rPr>
        <w:t>h</w:t>
      </w:r>
      <w:r w:rsidRPr="001F2C16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>.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e</w:t>
      </w:r>
      <w:r w:rsidRPr="001F2C16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>d</w:t>
      </w:r>
      <w:r w:rsidRPr="001F2C16">
        <w:rPr>
          <w:rFonts w:asciiTheme="minorHAnsi" w:eastAsia="Arial" w:hAnsiTheme="minorHAnsi" w:cstheme="minorHAnsi"/>
          <w:b/>
          <w:color w:val="004E85"/>
          <w:spacing w:val="2"/>
          <w:position w:val="5"/>
          <w:sz w:val="22"/>
          <w:szCs w:val="22"/>
        </w:rPr>
        <w:t>u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position w:val="5"/>
          <w:sz w:val="22"/>
          <w:szCs w:val="22"/>
        </w:rPr>
        <w:t>/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ca</w:t>
      </w:r>
      <w:r w:rsidRPr="001F2C16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>re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position w:val="5"/>
          <w:sz w:val="22"/>
          <w:szCs w:val="22"/>
        </w:rPr>
        <w:t>e</w:t>
      </w:r>
      <w:r w:rsidRPr="001F2C16">
        <w:rPr>
          <w:rFonts w:asciiTheme="minorHAnsi" w:eastAsia="Arial" w:hAnsiTheme="minorHAnsi" w:cstheme="minorHAnsi"/>
          <w:b/>
          <w:color w:val="004E85"/>
          <w:position w:val="5"/>
          <w:sz w:val="22"/>
          <w:szCs w:val="22"/>
        </w:rPr>
        <w:t xml:space="preserve">rs     </w:t>
      </w:r>
      <w:r w:rsidRPr="001F2C16">
        <w:rPr>
          <w:rFonts w:asciiTheme="minorHAnsi" w:eastAsia="Arial" w:hAnsiTheme="minorHAnsi" w:cstheme="minorHAnsi"/>
          <w:b/>
          <w:color w:val="004E85"/>
          <w:spacing w:val="23"/>
          <w:position w:val="5"/>
          <w:sz w:val="22"/>
          <w:szCs w:val="22"/>
        </w:rPr>
        <w:t xml:space="preserve"> </w:t>
      </w:r>
      <w:r w:rsidRPr="001F2C16">
        <w:rPr>
          <w:rFonts w:asciiTheme="minorHAnsi" w:eastAsia="Calibri" w:hAnsiTheme="minorHAnsi" w:cstheme="minorHAnsi"/>
          <w:color w:val="000000"/>
          <w:position w:val="-2"/>
          <w:sz w:val="22"/>
          <w:szCs w:val="22"/>
        </w:rPr>
        <w:t>2</w:t>
      </w:r>
    </w:p>
    <w:p w14:paraId="13EDAEA1" w14:textId="77777777" w:rsidR="00551ABE" w:rsidRPr="001F2C16" w:rsidRDefault="001F2C16" w:rsidP="001F2C16">
      <w:pPr>
        <w:ind w:left="82" w:right="55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2C16">
        <w:rPr>
          <w:rFonts w:asciiTheme="minorHAnsi" w:eastAsia="Arial" w:hAnsiTheme="minorHAnsi" w:cstheme="minorHAnsi"/>
          <w:b/>
          <w:color w:val="004E85"/>
          <w:spacing w:val="1"/>
          <w:position w:val="1"/>
          <w:sz w:val="22"/>
          <w:szCs w:val="22"/>
        </w:rPr>
        <w:t>ca</w:t>
      </w:r>
      <w:r w:rsidRPr="001F2C16">
        <w:rPr>
          <w:rFonts w:asciiTheme="minorHAnsi" w:eastAsia="Arial" w:hAnsiTheme="minorHAnsi" w:cstheme="minorHAnsi"/>
          <w:b/>
          <w:color w:val="004E85"/>
          <w:position w:val="1"/>
          <w:sz w:val="22"/>
          <w:szCs w:val="22"/>
        </w:rPr>
        <w:t>re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position w:val="1"/>
          <w:sz w:val="22"/>
          <w:szCs w:val="22"/>
        </w:rPr>
        <w:t>e</w:t>
      </w:r>
      <w:hyperlink r:id="rId10">
        <w:r w:rsidRPr="001F2C16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rs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.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-2"/>
            <w:position w:val="1"/>
            <w:sz w:val="22"/>
            <w:szCs w:val="22"/>
          </w:rPr>
          <w:t>i</w:t>
        </w:r>
        <w:r w:rsidRPr="001F2C16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nf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o</w:t>
        </w:r>
        <w:r w:rsidRPr="001F2C16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@m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o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-2"/>
            <w:position w:val="1"/>
            <w:sz w:val="22"/>
            <w:szCs w:val="22"/>
          </w:rPr>
          <w:t>n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as</w:t>
        </w:r>
        <w:r w:rsidRPr="001F2C16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h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1"/>
            <w:position w:val="1"/>
            <w:sz w:val="22"/>
            <w:szCs w:val="22"/>
          </w:rPr>
          <w:t>.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-2"/>
            <w:position w:val="1"/>
            <w:sz w:val="22"/>
            <w:szCs w:val="22"/>
          </w:rPr>
          <w:t>e</w:t>
        </w:r>
        <w:r w:rsidRPr="001F2C16">
          <w:rPr>
            <w:rFonts w:asciiTheme="minorHAnsi" w:eastAsia="Arial" w:hAnsiTheme="minorHAnsi" w:cstheme="minorHAnsi"/>
            <w:b/>
            <w:color w:val="004E85"/>
            <w:spacing w:val="2"/>
            <w:position w:val="1"/>
            <w:sz w:val="22"/>
            <w:szCs w:val="22"/>
          </w:rPr>
          <w:t>d</w:t>
        </w:r>
        <w:r w:rsidRPr="001F2C16">
          <w:rPr>
            <w:rFonts w:asciiTheme="minorHAnsi" w:eastAsia="Arial" w:hAnsiTheme="minorHAnsi" w:cstheme="minorHAnsi"/>
            <w:b/>
            <w:color w:val="004E85"/>
            <w:position w:val="1"/>
            <w:sz w:val="22"/>
            <w:szCs w:val="22"/>
          </w:rPr>
          <w:t>u</w:t>
        </w:r>
      </w:hyperlink>
    </w:p>
    <w:p w14:paraId="20510CE3" w14:textId="77777777" w:rsidR="00551ABE" w:rsidRPr="001F2C16" w:rsidRDefault="001F2C16" w:rsidP="001F2C16">
      <w:pPr>
        <w:spacing w:before="31"/>
        <w:ind w:left="982" w:right="55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lastRenderedPageBreak/>
        <w:t>+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6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1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3</w:t>
      </w:r>
      <w:r w:rsidRPr="001F2C16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 xml:space="preserve"> 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99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0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5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 xml:space="preserve"> 4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1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7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0</w:t>
      </w:r>
    </w:p>
    <w:p w14:paraId="6068355B" w14:textId="77777777" w:rsidR="00551ABE" w:rsidRPr="001F2C16" w:rsidRDefault="001F2C16" w:rsidP="001F2C16">
      <w:pPr>
        <w:spacing w:before="33"/>
        <w:ind w:left="-34" w:right="56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F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ace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b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k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.</w:t>
      </w:r>
      <w:r w:rsidRPr="001F2C16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c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m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/</w:t>
      </w:r>
      <w:r w:rsidRPr="001F2C16">
        <w:rPr>
          <w:rFonts w:asciiTheme="minorHAnsi" w:eastAsia="Arial" w:hAnsiTheme="minorHAnsi" w:cstheme="minorHAnsi"/>
          <w:b/>
          <w:color w:val="004E85"/>
          <w:spacing w:val="-1"/>
          <w:sz w:val="22"/>
          <w:szCs w:val="22"/>
        </w:rPr>
        <w:t>M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o</w:t>
      </w:r>
      <w:r w:rsidRPr="001F2C16">
        <w:rPr>
          <w:rFonts w:asciiTheme="minorHAnsi" w:eastAsia="Arial" w:hAnsiTheme="minorHAnsi" w:cstheme="minorHAnsi"/>
          <w:b/>
          <w:color w:val="004E85"/>
          <w:spacing w:val="1"/>
          <w:sz w:val="22"/>
          <w:szCs w:val="22"/>
        </w:rPr>
        <w:t>na</w:t>
      </w:r>
      <w:r w:rsidRPr="001F2C16">
        <w:rPr>
          <w:rFonts w:asciiTheme="minorHAnsi" w:eastAsia="Arial" w:hAnsiTheme="minorHAnsi" w:cstheme="minorHAnsi"/>
          <w:b/>
          <w:color w:val="004E85"/>
          <w:spacing w:val="-2"/>
          <w:sz w:val="22"/>
          <w:szCs w:val="22"/>
        </w:rPr>
        <w:t>s</w:t>
      </w:r>
      <w:r w:rsidRPr="001F2C16">
        <w:rPr>
          <w:rFonts w:asciiTheme="minorHAnsi" w:eastAsia="Arial" w:hAnsiTheme="minorHAnsi" w:cstheme="minorHAnsi"/>
          <w:b/>
          <w:color w:val="004E85"/>
          <w:sz w:val="22"/>
          <w:szCs w:val="22"/>
        </w:rPr>
        <w:t>hECD</w:t>
      </w:r>
    </w:p>
    <w:sectPr w:rsidR="00551ABE" w:rsidRPr="001F2C16">
      <w:type w:val="continuous"/>
      <w:pgSz w:w="11920" w:h="16840"/>
      <w:pgMar w:top="1220" w:right="200" w:bottom="0" w:left="620" w:header="720" w:footer="720" w:gutter="0"/>
      <w:cols w:num="2" w:space="720" w:equalWidth="0">
        <w:col w:w="4215" w:space="3908"/>
        <w:col w:w="297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0069A0"/>
    <w:multiLevelType w:val="multilevel"/>
    <w:tmpl w:val="C2DAAE6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BE"/>
    <w:rsid w:val="001F2C16"/>
    <w:rsid w:val="0055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38F9D01"/>
  <w15:docId w15:val="{40EF04B9-6F34-4A8B-9524-F60B3037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ndys@hernima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teve.mcphee@bunnings.com.a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na.com.au/main.isp?page=0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info@monash.edu" TargetMode="External"/><Relationship Id="rId10" Type="http://schemas.openxmlformats.org/officeDocument/2006/relationships/hyperlink" Target="mailto:info@monash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icolette.walsh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3813</Characters>
  <Application>Microsoft Office Word</Application>
  <DocSecurity>0</DocSecurity>
  <Lines>31</Lines>
  <Paragraphs>8</Paragraphs>
  <ScaleCrop>false</ScaleCrop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2021-07-22T14:28:00Z</dcterms:created>
  <dcterms:modified xsi:type="dcterms:W3CDTF">2021-07-22T14:34:00Z</dcterms:modified>
</cp:coreProperties>
</file>